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846" w:rsidRPr="0013091A" w:rsidRDefault="00185846" w:rsidP="00185846">
      <w:pPr>
        <w:pStyle w:val="31"/>
        <w:spacing w:before="0"/>
        <w:rPr>
          <w:rStyle w:val="a9"/>
          <w:rFonts w:cs="Times New Roman"/>
          <w:b/>
          <w:szCs w:val="28"/>
        </w:rPr>
      </w:pPr>
      <w:r w:rsidRPr="0013091A">
        <w:rPr>
          <w:rStyle w:val="a9"/>
          <w:rFonts w:cs="Times New Roman"/>
          <w:b/>
          <w:szCs w:val="28"/>
        </w:rPr>
        <w:t>1. Пояснительная записка</w:t>
      </w:r>
    </w:p>
    <w:p w:rsidR="00185846" w:rsidRPr="007A0F2F" w:rsidRDefault="00185846" w:rsidP="00185846">
      <w:pPr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      Важнейшие задачи образования в начальной школе (формирование предметных и универсальных способов действий, обеспечивающих возможность продолжения образования в основной школе; воспитание умения учиться – способности к самоорганизации с целью решения учебных задач; индивидуальный прогресс в основных сферах личностного развития – эмоциональной, познавательной, регулятивной) реализуются в процессе обучения всем предметам. Однако каждый из них имеет свою специфику.</w:t>
      </w:r>
    </w:p>
    <w:p w:rsidR="00185846" w:rsidRPr="007A0F2F" w:rsidRDefault="00185846" w:rsidP="00185846">
      <w:pPr>
        <w:spacing w:line="240" w:lineRule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Предметные знания и умения, приобретённые при изучении математики в начальной школе, первоначальное овладение математическим языком являются опорой для изучения смежных дисциплин, фундаментом обучения в старших классах общеобразовательных учреждений.</w:t>
      </w:r>
    </w:p>
    <w:p w:rsidR="00185846" w:rsidRPr="007A0F2F" w:rsidRDefault="00185846" w:rsidP="00185846">
      <w:pPr>
        <w:spacing w:line="240" w:lineRule="auto"/>
        <w:rPr>
          <w:rStyle w:val="a9"/>
          <w:rFonts w:cs="Times New Roman"/>
          <w:b w:val="0"/>
          <w:sz w:val="24"/>
          <w:szCs w:val="24"/>
        </w:rPr>
      </w:pP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В то же время в начальной школе этот предмет является основой развития у учащихся познавательных действий, в первую очередь логических, включая и знаково-символические, а также таких, как планирование (цепочки действий по задачам), систематизация и структурирование знаний, преобразование информации, моделирование, дифференциация существенных и несущественных условий, аксиоматика, формирование элементов системного мышления, выработка вычислительных навыков.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 xml:space="preserve"> Особое значение имеет математика для формирования общего приема решения задач как универсального учебного действия. Таким образом, математика является эффективным средством развития личности школьника.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Исходя из общих положений концепции математического образования, начальный курс математики призван решать следующие задачи: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- 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обучения;</w:t>
      </w:r>
    </w:p>
    <w:p w:rsidR="00185846" w:rsidRPr="007A0F2F" w:rsidRDefault="00185846" w:rsidP="00185846">
      <w:pPr>
        <w:numPr>
          <w:ilvl w:val="0"/>
          <w:numId w:val="64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сформировать набор необходимых для дальнейшего обучения предметных и обще</w:t>
      </w:r>
      <w:r>
        <w:rPr>
          <w:rStyle w:val="a9"/>
          <w:rFonts w:cs="Times New Roman"/>
          <w:b w:val="0"/>
          <w:sz w:val="24"/>
          <w:szCs w:val="24"/>
        </w:rPr>
        <w:t>-</w:t>
      </w:r>
      <w:r w:rsidRPr="007A0F2F">
        <w:rPr>
          <w:rStyle w:val="a9"/>
          <w:rFonts w:cs="Times New Roman"/>
          <w:b w:val="0"/>
          <w:sz w:val="24"/>
          <w:szCs w:val="24"/>
        </w:rPr>
        <w:t>учебных умений на основе решения как предметных, так и интегрированных жизненных задач;</w:t>
      </w:r>
    </w:p>
    <w:p w:rsidR="00185846" w:rsidRPr="007A0F2F" w:rsidRDefault="00185846" w:rsidP="00185846">
      <w:pPr>
        <w:numPr>
          <w:ilvl w:val="0"/>
          <w:numId w:val="64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185846" w:rsidRDefault="00185846" w:rsidP="00185846">
      <w:pPr>
        <w:numPr>
          <w:ilvl w:val="0"/>
          <w:numId w:val="64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сформировать представление об идеях и методах математики, о математике как форме </w:t>
      </w:r>
    </w:p>
    <w:p w:rsidR="00185846" w:rsidRPr="002B51CF" w:rsidRDefault="00185846" w:rsidP="00185846">
      <w:pPr>
        <w:spacing w:line="240" w:lineRule="auto"/>
        <w:rPr>
          <w:rFonts w:cs="Times New Roman"/>
          <w:sz w:val="24"/>
          <w:szCs w:val="24"/>
          <w:lang w:eastAsia="ru-RU"/>
        </w:rPr>
      </w:pPr>
      <w:r w:rsidRPr="002B51CF">
        <w:rPr>
          <w:rFonts w:cs="Times New Roman"/>
          <w:sz w:val="24"/>
          <w:szCs w:val="24"/>
          <w:lang w:eastAsia="ru-RU"/>
        </w:rPr>
        <w:t xml:space="preserve">  описания и методе познания окружающего мира; </w:t>
      </w:r>
    </w:p>
    <w:p w:rsidR="00185846" w:rsidRPr="002B51CF" w:rsidRDefault="00185846" w:rsidP="00185846">
      <w:pPr>
        <w:spacing w:line="240" w:lineRule="auto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-</w:t>
      </w:r>
      <w:r w:rsidRPr="002B51CF">
        <w:rPr>
          <w:rFonts w:cs="Times New Roman"/>
          <w:sz w:val="24"/>
          <w:szCs w:val="24"/>
          <w:lang w:eastAsia="ru-RU"/>
        </w:rPr>
        <w:t xml:space="preserve">  сформировать представление о математике как части общечеловеческой культуры, понимание значимости математики для общественного прогресса; </w:t>
      </w:r>
    </w:p>
    <w:p w:rsidR="00185846" w:rsidRPr="002B51CF" w:rsidRDefault="00185846" w:rsidP="00185846">
      <w:pPr>
        <w:spacing w:line="240" w:lineRule="auto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-</w:t>
      </w:r>
      <w:r w:rsidRPr="002B51CF">
        <w:rPr>
          <w:rFonts w:cs="Times New Roman"/>
          <w:sz w:val="24"/>
          <w:szCs w:val="24"/>
          <w:lang w:eastAsia="ru-RU"/>
        </w:rPr>
        <w:t xml:space="preserve">  сформировать устойчивый интерес к математике на основе дифференцированного подхода к учащимся; </w:t>
      </w:r>
    </w:p>
    <w:p w:rsidR="00185846" w:rsidRPr="002B51CF" w:rsidRDefault="00185846" w:rsidP="00185846">
      <w:pPr>
        <w:spacing w:line="240" w:lineRule="auto"/>
        <w:outlineLvl w:val="2"/>
        <w:rPr>
          <w:rFonts w:cs="Times New Roman"/>
          <w:b/>
          <w:bCs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-</w:t>
      </w:r>
      <w:r w:rsidRPr="002B51CF">
        <w:rPr>
          <w:rFonts w:cs="Times New Roman"/>
          <w:sz w:val="24"/>
          <w:szCs w:val="24"/>
          <w:lang w:eastAsia="ru-RU"/>
        </w:rPr>
        <w:t xml:space="preserve">  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185846" w:rsidRPr="0013091A" w:rsidRDefault="00185846" w:rsidP="00185846">
      <w:pPr>
        <w:spacing w:line="240" w:lineRule="auto"/>
        <w:jc w:val="center"/>
        <w:outlineLvl w:val="2"/>
        <w:rPr>
          <w:rFonts w:cs="Times New Roman"/>
          <w:b/>
          <w:bCs/>
          <w:szCs w:val="28"/>
          <w:lang w:eastAsia="ru-RU"/>
        </w:rPr>
      </w:pPr>
      <w:r w:rsidRPr="0013091A">
        <w:rPr>
          <w:rFonts w:cs="Times New Roman"/>
          <w:b/>
          <w:bCs/>
          <w:szCs w:val="28"/>
          <w:lang w:eastAsia="ru-RU"/>
        </w:rPr>
        <w:t>2. Общая характеристика учебного предмета</w:t>
      </w:r>
    </w:p>
    <w:p w:rsidR="00185846" w:rsidRPr="002B51CF" w:rsidRDefault="00185846" w:rsidP="00185846">
      <w:pPr>
        <w:spacing w:line="240" w:lineRule="auto"/>
        <w:rPr>
          <w:rFonts w:cs="Times New Roman"/>
          <w:sz w:val="24"/>
          <w:szCs w:val="24"/>
          <w:lang w:eastAsia="ru-RU"/>
        </w:rPr>
      </w:pPr>
      <w:r w:rsidRPr="002B51CF">
        <w:rPr>
          <w:rFonts w:cs="Times New Roman"/>
          <w:sz w:val="24"/>
          <w:szCs w:val="24"/>
          <w:lang w:eastAsia="ru-RU"/>
        </w:rPr>
        <w:t xml:space="preserve">Данный курс создан на основе личностно ориентированных, </w:t>
      </w:r>
      <w:proofErr w:type="spellStart"/>
      <w:r w:rsidRPr="002B51CF">
        <w:rPr>
          <w:rFonts w:cs="Times New Roman"/>
          <w:sz w:val="24"/>
          <w:szCs w:val="24"/>
          <w:lang w:eastAsia="ru-RU"/>
        </w:rPr>
        <w:t>деятельностно</w:t>
      </w:r>
      <w:proofErr w:type="spellEnd"/>
      <w:r w:rsidRPr="002B51CF">
        <w:rPr>
          <w:rFonts w:cs="Times New Roman"/>
          <w:sz w:val="24"/>
          <w:szCs w:val="24"/>
          <w:lang w:eastAsia="ru-RU"/>
        </w:rPr>
        <w:t xml:space="preserve"> ориентированных и культурно ориентированных принципов, сформулированных в образовательной программе основной целью которой является формирование функционально грамотной личности</w:t>
      </w:r>
      <w:proofErr w:type="gramStart"/>
      <w:r w:rsidRPr="002B51CF">
        <w:rPr>
          <w:rFonts w:cs="Times New Roman"/>
          <w:sz w:val="24"/>
          <w:szCs w:val="24"/>
          <w:lang w:eastAsia="ru-RU"/>
        </w:rPr>
        <w:t xml:space="preserve"> ,</w:t>
      </w:r>
      <w:proofErr w:type="gramEnd"/>
      <w:r w:rsidRPr="002B51CF">
        <w:rPr>
          <w:rFonts w:cs="Times New Roman"/>
          <w:sz w:val="24"/>
          <w:szCs w:val="24"/>
          <w:lang w:eastAsia="ru-RU"/>
        </w:rPr>
        <w:t xml:space="preserve"> готовой к активной деятельности и непрерывному образованию в современном обществе, владеющей системой математических знаний и умений, позволяющих применять эти знания для решения практических жизненных задач, руководствуясь при этом идейно-нравственными, культурными и этическими принципами, нормами поведения, </w:t>
      </w:r>
      <w:proofErr w:type="gramStart"/>
      <w:r w:rsidRPr="002B51CF">
        <w:rPr>
          <w:rFonts w:cs="Times New Roman"/>
          <w:sz w:val="24"/>
          <w:szCs w:val="24"/>
          <w:lang w:eastAsia="ru-RU"/>
        </w:rPr>
        <w:t>которые</w:t>
      </w:r>
      <w:proofErr w:type="gramEnd"/>
      <w:r w:rsidRPr="002B51CF">
        <w:rPr>
          <w:rFonts w:cs="Times New Roman"/>
          <w:sz w:val="24"/>
          <w:szCs w:val="24"/>
          <w:lang w:eastAsia="ru-RU"/>
        </w:rPr>
        <w:t xml:space="preserve"> формируются в ходе учебно-воспитательного процесса.</w:t>
      </w:r>
    </w:p>
    <w:p w:rsidR="00185846" w:rsidRPr="002B51CF" w:rsidRDefault="00185846" w:rsidP="00185846">
      <w:pPr>
        <w:spacing w:line="240" w:lineRule="auto"/>
        <w:rPr>
          <w:rFonts w:cs="Times New Roman"/>
          <w:sz w:val="24"/>
          <w:szCs w:val="24"/>
          <w:lang w:eastAsia="ru-RU"/>
        </w:rPr>
      </w:pPr>
      <w:r w:rsidRPr="002B51CF">
        <w:rPr>
          <w:rFonts w:cs="Times New Roman"/>
          <w:iCs/>
          <w:sz w:val="24"/>
          <w:szCs w:val="24"/>
          <w:lang w:eastAsia="ru-RU"/>
        </w:rPr>
        <w:t>Важнейшей отличительной особенностью</w:t>
      </w:r>
      <w:r w:rsidRPr="002B51CF">
        <w:rPr>
          <w:rFonts w:cs="Times New Roman"/>
          <w:sz w:val="24"/>
          <w:szCs w:val="24"/>
          <w:lang w:eastAsia="ru-RU"/>
        </w:rPr>
        <w:t xml:space="preserve"> данного курса с точки зрения содержания является включение наряду с общепринятыми для начальной школы линиями «Числа и действия над ними», «Текстовые задачи», «Величины», «Элементы геометрии», «Элементы алгебры», ещё и таких содержательных линий, как «</w:t>
      </w:r>
      <w:proofErr w:type="spellStart"/>
      <w:r w:rsidRPr="002B51CF">
        <w:rPr>
          <w:rFonts w:cs="Times New Roman"/>
          <w:sz w:val="24"/>
          <w:szCs w:val="24"/>
          <w:lang w:eastAsia="ru-RU"/>
        </w:rPr>
        <w:t>Стохастика</w:t>
      </w:r>
      <w:proofErr w:type="spellEnd"/>
      <w:r w:rsidRPr="002B51CF">
        <w:rPr>
          <w:rFonts w:cs="Times New Roman"/>
          <w:sz w:val="24"/>
          <w:szCs w:val="24"/>
          <w:lang w:eastAsia="ru-RU"/>
        </w:rPr>
        <w:t>» и «Занимательные и нестандартные задачи». Кроме того, следует отметить, что предлагаемый курс математики содержит материалы для системной проектной деятельности и работы с жизненными (</w:t>
      </w:r>
      <w:proofErr w:type="spellStart"/>
      <w:r w:rsidRPr="002B51CF">
        <w:rPr>
          <w:rFonts w:cs="Times New Roman"/>
          <w:sz w:val="24"/>
          <w:szCs w:val="24"/>
          <w:lang w:eastAsia="ru-RU"/>
        </w:rPr>
        <w:t>компетентностными</w:t>
      </w:r>
      <w:proofErr w:type="spellEnd"/>
      <w:r w:rsidRPr="002B51CF">
        <w:rPr>
          <w:rFonts w:cs="Times New Roman"/>
          <w:sz w:val="24"/>
          <w:szCs w:val="24"/>
          <w:lang w:eastAsia="ru-RU"/>
        </w:rPr>
        <w:t>) задачами.</w:t>
      </w:r>
    </w:p>
    <w:p w:rsidR="00185846" w:rsidRPr="002B51CF" w:rsidRDefault="00185846" w:rsidP="00185846">
      <w:pPr>
        <w:spacing w:line="240" w:lineRule="auto"/>
        <w:rPr>
          <w:rFonts w:cs="Times New Roman"/>
          <w:sz w:val="24"/>
          <w:szCs w:val="24"/>
          <w:lang w:eastAsia="ru-RU"/>
        </w:rPr>
      </w:pPr>
      <w:r w:rsidRPr="002B51CF">
        <w:rPr>
          <w:rFonts w:cs="Times New Roman"/>
          <w:bCs/>
          <w:iCs/>
          <w:sz w:val="24"/>
          <w:szCs w:val="24"/>
          <w:lang w:eastAsia="ru-RU"/>
        </w:rPr>
        <w:t>Цели обучения в предлагаемом курсе математики</w:t>
      </w:r>
      <w:r w:rsidRPr="002B51CF">
        <w:rPr>
          <w:rFonts w:cs="Times New Roman"/>
          <w:sz w:val="24"/>
          <w:szCs w:val="24"/>
          <w:lang w:eastAsia="ru-RU"/>
        </w:rPr>
        <w:t xml:space="preserve"> в 1–4 классах, сформулированные как линии развития личности ученика средствами предмета: </w:t>
      </w:r>
      <w:r w:rsidRPr="002B51CF">
        <w:rPr>
          <w:rFonts w:cs="Times New Roman"/>
          <w:iCs/>
          <w:sz w:val="24"/>
          <w:szCs w:val="24"/>
          <w:lang w:eastAsia="ru-RU"/>
        </w:rPr>
        <w:t>уметь</w:t>
      </w:r>
    </w:p>
    <w:p w:rsidR="00185846" w:rsidRPr="002B51CF" w:rsidRDefault="00185846" w:rsidP="00185846">
      <w:pPr>
        <w:widowControl/>
        <w:numPr>
          <w:ilvl w:val="0"/>
          <w:numId w:val="71"/>
        </w:numPr>
        <w:overflowPunct/>
        <w:autoSpaceDE/>
        <w:spacing w:line="240" w:lineRule="auto"/>
        <w:textAlignment w:val="auto"/>
        <w:rPr>
          <w:rFonts w:cs="Times New Roman"/>
          <w:sz w:val="24"/>
          <w:szCs w:val="24"/>
          <w:lang w:eastAsia="ru-RU"/>
        </w:rPr>
      </w:pPr>
      <w:r w:rsidRPr="002B51CF">
        <w:rPr>
          <w:rFonts w:cs="Times New Roman"/>
          <w:sz w:val="24"/>
          <w:szCs w:val="24"/>
          <w:lang w:eastAsia="ru-RU"/>
        </w:rPr>
        <w:t xml:space="preserve">использовать математические представления для описания окружающего мира (предметов, процессов, явлений) в количественном и пространственном отношении; </w:t>
      </w:r>
    </w:p>
    <w:p w:rsidR="00185846" w:rsidRPr="002B51CF" w:rsidRDefault="00185846" w:rsidP="00185846">
      <w:pPr>
        <w:widowControl/>
        <w:numPr>
          <w:ilvl w:val="0"/>
          <w:numId w:val="71"/>
        </w:numPr>
        <w:overflowPunct/>
        <w:autoSpaceDE/>
        <w:spacing w:before="100" w:beforeAutospacing="1" w:after="100" w:afterAutospacing="1" w:line="240" w:lineRule="auto"/>
        <w:textAlignment w:val="auto"/>
        <w:rPr>
          <w:rFonts w:cs="Times New Roman"/>
          <w:sz w:val="24"/>
          <w:szCs w:val="24"/>
          <w:lang w:eastAsia="ru-RU"/>
        </w:rPr>
      </w:pPr>
      <w:r w:rsidRPr="002B51CF">
        <w:rPr>
          <w:rFonts w:cs="Times New Roman"/>
          <w:sz w:val="24"/>
          <w:szCs w:val="24"/>
          <w:lang w:eastAsia="ru-RU"/>
        </w:rPr>
        <w:lastRenderedPageBreak/>
        <w:t xml:space="preserve">производить вычисления для принятия решений в различных жизненных ситуациях; </w:t>
      </w:r>
    </w:p>
    <w:p w:rsidR="00185846" w:rsidRPr="002B51CF" w:rsidRDefault="00185846" w:rsidP="00185846">
      <w:pPr>
        <w:widowControl/>
        <w:numPr>
          <w:ilvl w:val="0"/>
          <w:numId w:val="71"/>
        </w:numPr>
        <w:overflowPunct/>
        <w:autoSpaceDE/>
        <w:spacing w:before="100" w:beforeAutospacing="1" w:after="100" w:afterAutospacing="1" w:line="240" w:lineRule="auto"/>
        <w:textAlignment w:val="auto"/>
        <w:rPr>
          <w:rFonts w:cs="Times New Roman"/>
          <w:sz w:val="24"/>
          <w:szCs w:val="24"/>
          <w:lang w:eastAsia="ru-RU"/>
        </w:rPr>
      </w:pPr>
      <w:r w:rsidRPr="002B51CF">
        <w:rPr>
          <w:rFonts w:cs="Times New Roman"/>
          <w:sz w:val="24"/>
          <w:szCs w:val="24"/>
          <w:lang w:eastAsia="ru-RU"/>
        </w:rPr>
        <w:t xml:space="preserve">читать и записывать сведения об окружающем мире на языке математики; </w:t>
      </w:r>
    </w:p>
    <w:p w:rsidR="00185846" w:rsidRPr="002B51CF" w:rsidRDefault="00185846" w:rsidP="00185846">
      <w:pPr>
        <w:widowControl/>
        <w:numPr>
          <w:ilvl w:val="0"/>
          <w:numId w:val="71"/>
        </w:numPr>
        <w:overflowPunct/>
        <w:autoSpaceDE/>
        <w:spacing w:before="100" w:beforeAutospacing="1" w:after="100" w:afterAutospacing="1" w:line="240" w:lineRule="auto"/>
        <w:textAlignment w:val="auto"/>
        <w:rPr>
          <w:rFonts w:cs="Times New Roman"/>
          <w:sz w:val="24"/>
          <w:szCs w:val="24"/>
          <w:lang w:eastAsia="ru-RU"/>
        </w:rPr>
      </w:pPr>
      <w:r w:rsidRPr="002B51CF">
        <w:rPr>
          <w:rFonts w:cs="Times New Roman"/>
          <w:sz w:val="24"/>
          <w:szCs w:val="24"/>
          <w:lang w:eastAsia="ru-RU"/>
        </w:rPr>
        <w:t xml:space="preserve">формировать основы рационального мышления, математической речи и аргументации; </w:t>
      </w:r>
    </w:p>
    <w:p w:rsidR="00185846" w:rsidRPr="002B51CF" w:rsidRDefault="00185846" w:rsidP="00185846">
      <w:pPr>
        <w:widowControl/>
        <w:numPr>
          <w:ilvl w:val="0"/>
          <w:numId w:val="71"/>
        </w:numPr>
        <w:overflowPunct/>
        <w:autoSpaceDE/>
        <w:spacing w:before="100" w:beforeAutospacing="1" w:after="100" w:afterAutospacing="1" w:line="240" w:lineRule="auto"/>
        <w:textAlignment w:val="auto"/>
        <w:rPr>
          <w:rFonts w:cs="Times New Roman"/>
          <w:sz w:val="24"/>
          <w:szCs w:val="24"/>
          <w:lang w:eastAsia="ru-RU"/>
        </w:rPr>
      </w:pPr>
      <w:r w:rsidRPr="002B51CF">
        <w:rPr>
          <w:rFonts w:cs="Times New Roman"/>
          <w:sz w:val="24"/>
          <w:szCs w:val="24"/>
          <w:lang w:eastAsia="ru-RU"/>
        </w:rPr>
        <w:t xml:space="preserve">работать в соответствии с заданными алгоритмами; </w:t>
      </w:r>
    </w:p>
    <w:p w:rsidR="00185846" w:rsidRPr="002B51CF" w:rsidRDefault="00185846" w:rsidP="00185846">
      <w:pPr>
        <w:widowControl/>
        <w:numPr>
          <w:ilvl w:val="0"/>
          <w:numId w:val="71"/>
        </w:numPr>
        <w:overflowPunct/>
        <w:autoSpaceDE/>
        <w:spacing w:before="100" w:beforeAutospacing="1" w:after="100" w:afterAutospacing="1" w:line="240" w:lineRule="auto"/>
        <w:textAlignment w:val="auto"/>
        <w:rPr>
          <w:rFonts w:cs="Times New Roman"/>
          <w:sz w:val="24"/>
          <w:szCs w:val="24"/>
          <w:lang w:eastAsia="ru-RU"/>
        </w:rPr>
      </w:pPr>
      <w:r w:rsidRPr="002B51CF">
        <w:rPr>
          <w:rFonts w:cs="Times New Roman"/>
          <w:sz w:val="24"/>
          <w:szCs w:val="24"/>
          <w:lang w:eastAsia="ru-RU"/>
        </w:rPr>
        <w:t xml:space="preserve">узнавать в объектах окружающего мира известные геометрические формы и работать с ними; </w:t>
      </w:r>
    </w:p>
    <w:p w:rsidR="00185846" w:rsidRPr="002B51CF" w:rsidRDefault="00185846" w:rsidP="00185846">
      <w:pPr>
        <w:widowControl/>
        <w:numPr>
          <w:ilvl w:val="0"/>
          <w:numId w:val="71"/>
        </w:numPr>
        <w:overflowPunct/>
        <w:autoSpaceDE/>
        <w:spacing w:line="240" w:lineRule="auto"/>
        <w:textAlignment w:val="auto"/>
        <w:rPr>
          <w:rFonts w:cs="Times New Roman"/>
          <w:sz w:val="24"/>
          <w:szCs w:val="24"/>
          <w:lang w:eastAsia="ru-RU"/>
        </w:rPr>
      </w:pPr>
      <w:r w:rsidRPr="002B51CF">
        <w:rPr>
          <w:rFonts w:cs="Times New Roman"/>
          <w:sz w:val="24"/>
          <w:szCs w:val="24"/>
          <w:lang w:eastAsia="ru-RU"/>
        </w:rPr>
        <w:t xml:space="preserve">вести поиск информации (фактов, закономерностей, оснований для упорядочивания), преобразовать её в удобные для изучения и применения формы. </w:t>
      </w:r>
    </w:p>
    <w:p w:rsidR="00185846" w:rsidRDefault="00185846" w:rsidP="00185846">
      <w:pPr>
        <w:spacing w:line="240" w:lineRule="auto"/>
        <w:rPr>
          <w:rFonts w:cs="Times New Roman"/>
          <w:sz w:val="24"/>
          <w:szCs w:val="24"/>
          <w:lang w:eastAsia="ru-RU"/>
        </w:rPr>
      </w:pPr>
      <w:r w:rsidRPr="002B51CF">
        <w:rPr>
          <w:rFonts w:cs="Times New Roman"/>
          <w:sz w:val="24"/>
          <w:szCs w:val="24"/>
          <w:lang w:eastAsia="ru-RU"/>
        </w:rPr>
        <w:t xml:space="preserve">В результате освоения предметного содержания предлагаемого курса математики у учащихся предполагается </w:t>
      </w:r>
      <w:r w:rsidRPr="002B51CF">
        <w:rPr>
          <w:rFonts w:cs="Times New Roman"/>
          <w:bCs/>
          <w:iCs/>
          <w:sz w:val="24"/>
          <w:szCs w:val="24"/>
          <w:lang w:eastAsia="ru-RU"/>
        </w:rPr>
        <w:t>формирование универсальных учебных действий</w:t>
      </w:r>
      <w:r w:rsidRPr="002B51CF">
        <w:rPr>
          <w:rFonts w:cs="Times New Roman"/>
          <w:sz w:val="24"/>
          <w:szCs w:val="24"/>
          <w:lang w:eastAsia="ru-RU"/>
        </w:rPr>
        <w:t xml:space="preserve"> (познавательных, регулятивных, коммуникативных) позволяющих достигать </w:t>
      </w:r>
      <w:r w:rsidRPr="002B51CF">
        <w:rPr>
          <w:rFonts w:cs="Times New Roman"/>
          <w:bCs/>
          <w:iCs/>
          <w:sz w:val="24"/>
          <w:szCs w:val="24"/>
          <w:lang w:eastAsia="ru-RU"/>
        </w:rPr>
        <w:t xml:space="preserve">предметных, </w:t>
      </w:r>
      <w:proofErr w:type="spellStart"/>
      <w:r w:rsidRPr="002B51CF">
        <w:rPr>
          <w:rFonts w:cs="Times New Roman"/>
          <w:bCs/>
          <w:iCs/>
          <w:sz w:val="24"/>
          <w:szCs w:val="24"/>
          <w:lang w:eastAsia="ru-RU"/>
        </w:rPr>
        <w:t>метапредметных</w:t>
      </w:r>
      <w:proofErr w:type="spellEnd"/>
      <w:r w:rsidRPr="002B51CF">
        <w:rPr>
          <w:rFonts w:cs="Times New Roman"/>
          <w:bCs/>
          <w:iCs/>
          <w:sz w:val="24"/>
          <w:szCs w:val="24"/>
          <w:lang w:eastAsia="ru-RU"/>
        </w:rPr>
        <w:t xml:space="preserve"> и личностных</w:t>
      </w:r>
      <w:r w:rsidRPr="002B51CF">
        <w:rPr>
          <w:rFonts w:cs="Times New Roman"/>
          <w:sz w:val="24"/>
          <w:szCs w:val="24"/>
          <w:lang w:eastAsia="ru-RU"/>
        </w:rPr>
        <w:t xml:space="preserve"> результатов.</w:t>
      </w:r>
    </w:p>
    <w:p w:rsidR="00B0300B" w:rsidRPr="007A0F2F" w:rsidRDefault="00B0300B" w:rsidP="00B0300B">
      <w:pPr>
        <w:pStyle w:val="a7"/>
        <w:spacing w:after="0" w:line="240" w:lineRule="auto"/>
        <w:ind w:left="284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Образовательные и воспитательные задачи обучения математике решаются комплексно. В основе методического аппарата курса лежит проблемно-диалогическая технология, технология правильного типа читательской деятельности и технология оценивания достижений, позволяющие формировать у учащихся умение обучаться с высокой степенью самостоятельности. При этом в первом классе проблемная ситуация естественным образом строится на дидактической игре.</w:t>
      </w:r>
    </w:p>
    <w:p w:rsidR="00B0300B" w:rsidRPr="007A0F2F" w:rsidRDefault="00B0300B" w:rsidP="00B0300B">
      <w:pPr>
        <w:pStyle w:val="a7"/>
        <w:spacing w:after="0" w:line="240" w:lineRule="auto"/>
        <w:ind w:left="284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Предлагаемый учебно-методический курс также обеспечивает интеграцию в математике информационных технологий. </w:t>
      </w:r>
    </w:p>
    <w:p w:rsidR="00B0300B" w:rsidRPr="008111F2" w:rsidRDefault="00B0300B" w:rsidP="00B0300B">
      <w:pPr>
        <w:pStyle w:val="a3"/>
        <w:spacing w:before="0" w:after="0"/>
        <w:jc w:val="center"/>
        <w:rPr>
          <w:rStyle w:val="a9"/>
          <w:rFonts w:cs="Times New Roman"/>
          <w:sz w:val="28"/>
          <w:szCs w:val="28"/>
        </w:rPr>
      </w:pPr>
    </w:p>
    <w:p w:rsidR="00B0300B" w:rsidRPr="007A0F2F" w:rsidRDefault="00B0300B" w:rsidP="00B0300B">
      <w:pPr>
        <w:pStyle w:val="31"/>
        <w:spacing w:before="0"/>
        <w:ind w:firstLine="284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 xml:space="preserve">Все результаты (цели) освоения учебно-методического курса образуют целостную систему вместе с предметными средствами. </w:t>
      </w:r>
    </w:p>
    <w:p w:rsidR="00B0300B" w:rsidRPr="007A0F2F" w:rsidRDefault="00B0300B" w:rsidP="00B0300B">
      <w:pPr>
        <w:pStyle w:val="31"/>
        <w:spacing w:before="0"/>
        <w:ind w:firstLine="284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1-й класс</w:t>
      </w:r>
    </w:p>
    <w:p w:rsidR="00B0300B" w:rsidRPr="007A0F2F" w:rsidRDefault="00B0300B" w:rsidP="00B0300B">
      <w:pPr>
        <w:spacing w:line="240" w:lineRule="auto"/>
        <w:ind w:firstLine="284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Личностными результатами изучения курса «Математика» в 1-м классе является формирование следующих умений: </w:t>
      </w:r>
    </w:p>
    <w:p w:rsidR="00B0300B" w:rsidRPr="007A0F2F" w:rsidRDefault="00B0300B" w:rsidP="00B0300B">
      <w:pPr>
        <w:pStyle w:val="31"/>
        <w:numPr>
          <w:ilvl w:val="0"/>
          <w:numId w:val="51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B0300B" w:rsidRDefault="00B0300B" w:rsidP="00B0300B">
      <w:pPr>
        <w:pStyle w:val="31"/>
        <w:numPr>
          <w:ilvl w:val="0"/>
          <w:numId w:val="34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  делать выбор, при поддержке других участников группы и педагога, как поступить.</w:t>
      </w:r>
    </w:p>
    <w:p w:rsidR="00B0300B" w:rsidRPr="009E19C3" w:rsidRDefault="00B0300B" w:rsidP="00B0300B">
      <w:pPr>
        <w:pStyle w:val="31"/>
        <w:spacing w:before="0"/>
        <w:ind w:left="1004"/>
        <w:jc w:val="left"/>
        <w:rPr>
          <w:rStyle w:val="a9"/>
          <w:rFonts w:cs="Times New Roman"/>
          <w:b/>
          <w:sz w:val="24"/>
          <w:szCs w:val="24"/>
        </w:rPr>
      </w:pPr>
      <w:r w:rsidRPr="009E19C3">
        <w:rPr>
          <w:b w:val="0"/>
          <w:sz w:val="24"/>
          <w:szCs w:val="24"/>
        </w:rPr>
        <w:t>Средством достижения этих результатов служит организация на уроке парно-групповой работы.</w:t>
      </w:r>
    </w:p>
    <w:p w:rsidR="00B0300B" w:rsidRPr="007A0F2F" w:rsidRDefault="00B0300B" w:rsidP="00B0300B">
      <w:pPr>
        <w:spacing w:line="240" w:lineRule="auto"/>
        <w:ind w:firstLine="284"/>
        <w:rPr>
          <w:rStyle w:val="a9"/>
          <w:rFonts w:cs="Times New Roman"/>
          <w:b w:val="0"/>
          <w:sz w:val="24"/>
          <w:szCs w:val="24"/>
        </w:rPr>
      </w:pPr>
      <w:proofErr w:type="spellStart"/>
      <w:r w:rsidRPr="007A0F2F">
        <w:rPr>
          <w:rStyle w:val="a9"/>
          <w:rFonts w:cs="Times New Roman"/>
          <w:b w:val="0"/>
          <w:sz w:val="24"/>
          <w:szCs w:val="24"/>
        </w:rPr>
        <w:t>Метапредметными</w:t>
      </w:r>
      <w:proofErr w:type="spellEnd"/>
      <w:r w:rsidRPr="007A0F2F">
        <w:rPr>
          <w:rStyle w:val="a9"/>
          <w:rFonts w:cs="Times New Roman"/>
          <w:b w:val="0"/>
          <w:sz w:val="24"/>
          <w:szCs w:val="24"/>
        </w:rPr>
        <w:t xml:space="preserve"> результатами изучения курса «Математика» в 1-м классе являются формирование следующих универсальных учебных действий (УУД). </w:t>
      </w:r>
    </w:p>
    <w:p w:rsidR="00B0300B" w:rsidRPr="007A0F2F" w:rsidRDefault="00B0300B" w:rsidP="00B0300B">
      <w:pPr>
        <w:pStyle w:val="31"/>
        <w:spacing w:before="0"/>
        <w:ind w:firstLine="284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Регулятивные УУД:</w:t>
      </w:r>
    </w:p>
    <w:p w:rsidR="00B0300B" w:rsidRPr="007A0F2F" w:rsidRDefault="00B0300B" w:rsidP="00B0300B">
      <w:pPr>
        <w:pStyle w:val="31"/>
        <w:numPr>
          <w:ilvl w:val="0"/>
          <w:numId w:val="16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 xml:space="preserve">Определять и формулировать цель деятельности на уроке с помощью учителя. </w:t>
      </w:r>
    </w:p>
    <w:p w:rsidR="00B0300B" w:rsidRPr="007A0F2F" w:rsidRDefault="00B0300B" w:rsidP="00B0300B">
      <w:pPr>
        <w:pStyle w:val="a4"/>
        <w:numPr>
          <w:ilvl w:val="0"/>
          <w:numId w:val="49"/>
        </w:numPr>
        <w:jc w:val="left"/>
        <w:rPr>
          <w:rStyle w:val="a9"/>
          <w:rFonts w:cs="Times New Roman"/>
        </w:rPr>
      </w:pPr>
      <w:r w:rsidRPr="007A0F2F">
        <w:rPr>
          <w:rStyle w:val="a9"/>
          <w:rFonts w:cs="Times New Roman"/>
        </w:rPr>
        <w:t xml:space="preserve">Проговаривать последовательность действий на уроке. </w:t>
      </w:r>
    </w:p>
    <w:p w:rsidR="00B0300B" w:rsidRPr="007A0F2F" w:rsidRDefault="00B0300B" w:rsidP="00B0300B">
      <w:pPr>
        <w:pStyle w:val="31"/>
        <w:numPr>
          <w:ilvl w:val="0"/>
          <w:numId w:val="37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Учиться высказывать своё предположение (версию) на основе работы с иллюстрацией учебника.</w:t>
      </w:r>
    </w:p>
    <w:p w:rsidR="00B0300B" w:rsidRDefault="00B0300B" w:rsidP="00B0300B">
      <w:pPr>
        <w:pStyle w:val="31"/>
        <w:numPr>
          <w:ilvl w:val="0"/>
          <w:numId w:val="39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Учиться работать по предложенному учителем плану.</w:t>
      </w:r>
    </w:p>
    <w:p w:rsidR="00B0300B" w:rsidRPr="009E19C3" w:rsidRDefault="00B0300B" w:rsidP="00B0300B">
      <w:pPr>
        <w:pStyle w:val="31"/>
        <w:spacing w:before="0"/>
        <w:ind w:left="1004"/>
        <w:jc w:val="left"/>
        <w:rPr>
          <w:rStyle w:val="a9"/>
          <w:rFonts w:cs="Times New Roman"/>
          <w:b/>
          <w:sz w:val="24"/>
          <w:szCs w:val="24"/>
        </w:rPr>
      </w:pPr>
      <w:r w:rsidRPr="009E19C3">
        <w:rPr>
          <w:b w:val="0"/>
          <w:sz w:val="24"/>
          <w:szCs w:val="24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B0300B" w:rsidRPr="007A0F2F" w:rsidRDefault="00B0300B" w:rsidP="00B0300B">
      <w:pPr>
        <w:pStyle w:val="31"/>
        <w:numPr>
          <w:ilvl w:val="0"/>
          <w:numId w:val="57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 xml:space="preserve">Учиться отличать </w:t>
      </w:r>
      <w:proofErr w:type="gramStart"/>
      <w:r w:rsidRPr="007A0F2F">
        <w:rPr>
          <w:rStyle w:val="a9"/>
          <w:rFonts w:cs="Times New Roman"/>
          <w:sz w:val="24"/>
          <w:szCs w:val="24"/>
        </w:rPr>
        <w:t>верно</w:t>
      </w:r>
      <w:proofErr w:type="gramEnd"/>
      <w:r w:rsidRPr="007A0F2F">
        <w:rPr>
          <w:rStyle w:val="a9"/>
          <w:rFonts w:cs="Times New Roman"/>
          <w:sz w:val="24"/>
          <w:szCs w:val="24"/>
        </w:rPr>
        <w:t xml:space="preserve"> выполненное задание от неверного.</w:t>
      </w:r>
    </w:p>
    <w:p w:rsidR="00B0300B" w:rsidRDefault="00B0300B" w:rsidP="00B0300B">
      <w:pPr>
        <w:pStyle w:val="31"/>
        <w:numPr>
          <w:ilvl w:val="0"/>
          <w:numId w:val="44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 xml:space="preserve">Учиться совместно с учителем и другими учениками давать эмоциональную оценку деятельности класса  на уроке. </w:t>
      </w:r>
    </w:p>
    <w:p w:rsidR="00B0300B" w:rsidRPr="009E19C3" w:rsidRDefault="00B0300B" w:rsidP="00B0300B">
      <w:pPr>
        <w:pStyle w:val="31"/>
        <w:spacing w:before="0"/>
        <w:ind w:left="1004"/>
        <w:jc w:val="left"/>
        <w:rPr>
          <w:rStyle w:val="a9"/>
          <w:rFonts w:cs="Times New Roman"/>
          <w:b/>
          <w:sz w:val="24"/>
          <w:szCs w:val="24"/>
        </w:rPr>
      </w:pPr>
      <w:r w:rsidRPr="009E19C3">
        <w:rPr>
          <w:b w:val="0"/>
          <w:sz w:val="24"/>
          <w:szCs w:val="24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B0300B" w:rsidRPr="007A0F2F" w:rsidRDefault="00B0300B" w:rsidP="00B0300B">
      <w:pPr>
        <w:pStyle w:val="31"/>
        <w:spacing w:before="0"/>
        <w:ind w:firstLine="284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Познавательные УУД:</w:t>
      </w:r>
    </w:p>
    <w:p w:rsidR="00B0300B" w:rsidRPr="007A0F2F" w:rsidRDefault="00B0300B" w:rsidP="00B0300B">
      <w:pPr>
        <w:pStyle w:val="31"/>
        <w:numPr>
          <w:ilvl w:val="0"/>
          <w:numId w:val="38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 xml:space="preserve">Ориентироваться в своей системе знаний: отличать новое от уже известного с помощью учителя. </w:t>
      </w:r>
    </w:p>
    <w:p w:rsidR="00B0300B" w:rsidRPr="007A0F2F" w:rsidRDefault="00B0300B" w:rsidP="00B0300B">
      <w:pPr>
        <w:pStyle w:val="31"/>
        <w:numPr>
          <w:ilvl w:val="0"/>
          <w:numId w:val="45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Делать предварительный отбор источников информации: ориентироваться  в учебнике (на развороте, в оглавлении, в словаре).</w:t>
      </w:r>
    </w:p>
    <w:p w:rsidR="00B0300B" w:rsidRPr="007A0F2F" w:rsidRDefault="00B0300B" w:rsidP="00B0300B">
      <w:pPr>
        <w:pStyle w:val="31"/>
        <w:numPr>
          <w:ilvl w:val="0"/>
          <w:numId w:val="26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 xml:space="preserve">Добывать новые знания: находить ответы на вопросы, используя учебник, свой жизненный опыт и информацию, полученную на уроке. </w:t>
      </w:r>
    </w:p>
    <w:p w:rsidR="00B0300B" w:rsidRPr="007A0F2F" w:rsidRDefault="00B0300B" w:rsidP="00B0300B">
      <w:pPr>
        <w:pStyle w:val="31"/>
        <w:numPr>
          <w:ilvl w:val="0"/>
          <w:numId w:val="52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 xml:space="preserve">Перерабатывать полученную информацию: делать выводы в результате  совместной  </w:t>
      </w:r>
      <w:r w:rsidRPr="007A0F2F">
        <w:rPr>
          <w:rStyle w:val="a9"/>
          <w:rFonts w:cs="Times New Roman"/>
          <w:sz w:val="24"/>
          <w:szCs w:val="24"/>
        </w:rPr>
        <w:lastRenderedPageBreak/>
        <w:t>работы всего класса.</w:t>
      </w:r>
    </w:p>
    <w:p w:rsidR="00B0300B" w:rsidRPr="007A0F2F" w:rsidRDefault="00B0300B" w:rsidP="00B0300B">
      <w:pPr>
        <w:pStyle w:val="31"/>
        <w:numPr>
          <w:ilvl w:val="0"/>
          <w:numId w:val="8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</w:r>
    </w:p>
    <w:p w:rsidR="00B0300B" w:rsidRPr="007A0F2F" w:rsidRDefault="00B0300B" w:rsidP="00B0300B">
      <w:pPr>
        <w:pStyle w:val="31"/>
        <w:numPr>
          <w:ilvl w:val="0"/>
          <w:numId w:val="6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 моделей (предметных, рисунков, схематических рисунков, схем).</w:t>
      </w:r>
    </w:p>
    <w:p w:rsidR="00B0300B" w:rsidRPr="009E19C3" w:rsidRDefault="00B0300B" w:rsidP="00B0300B">
      <w:pPr>
        <w:pStyle w:val="31"/>
        <w:spacing w:before="0"/>
        <w:ind w:left="644"/>
        <w:jc w:val="left"/>
        <w:rPr>
          <w:rStyle w:val="a9"/>
          <w:rFonts w:cs="Times New Roman"/>
          <w:b/>
          <w:sz w:val="24"/>
          <w:szCs w:val="24"/>
        </w:rPr>
      </w:pPr>
      <w:r w:rsidRPr="009E19C3">
        <w:rPr>
          <w:b w:val="0"/>
          <w:sz w:val="24"/>
          <w:szCs w:val="24"/>
        </w:rPr>
        <w:t>Средством формирования этих действий служит учебный материал и задания учебника, ориентированные на линии развития средствами предмета.</w:t>
      </w:r>
    </w:p>
    <w:p w:rsidR="00B0300B" w:rsidRPr="007A0F2F" w:rsidRDefault="00B0300B" w:rsidP="00B0300B">
      <w:pPr>
        <w:pStyle w:val="31"/>
        <w:spacing w:before="0"/>
        <w:ind w:firstLine="284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Коммуникативные УУД:</w:t>
      </w:r>
    </w:p>
    <w:p w:rsidR="00B0300B" w:rsidRPr="007A0F2F" w:rsidRDefault="00B0300B" w:rsidP="00B0300B">
      <w:pPr>
        <w:pStyle w:val="31"/>
        <w:numPr>
          <w:ilvl w:val="0"/>
          <w:numId w:val="6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B0300B" w:rsidRPr="007A0F2F" w:rsidRDefault="00B0300B" w:rsidP="00B0300B">
      <w:pPr>
        <w:pStyle w:val="31"/>
        <w:numPr>
          <w:ilvl w:val="0"/>
          <w:numId w:val="28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Слушать и понимать речь других.</w:t>
      </w:r>
    </w:p>
    <w:p w:rsidR="00B0300B" w:rsidRDefault="00B0300B" w:rsidP="00B0300B">
      <w:pPr>
        <w:pStyle w:val="31"/>
        <w:numPr>
          <w:ilvl w:val="0"/>
          <w:numId w:val="2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Читать и пересказывать текст.</w:t>
      </w:r>
    </w:p>
    <w:p w:rsidR="00B0300B" w:rsidRPr="009E19C3" w:rsidRDefault="00B0300B" w:rsidP="00B0300B">
      <w:pPr>
        <w:pStyle w:val="31"/>
        <w:spacing w:before="0"/>
        <w:ind w:left="1004"/>
        <w:jc w:val="left"/>
        <w:rPr>
          <w:rStyle w:val="a9"/>
          <w:rFonts w:cs="Times New Roman"/>
          <w:b/>
          <w:sz w:val="24"/>
          <w:szCs w:val="24"/>
        </w:rPr>
      </w:pPr>
      <w:r w:rsidRPr="009E19C3">
        <w:rPr>
          <w:b w:val="0"/>
          <w:sz w:val="24"/>
          <w:szCs w:val="24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B0300B" w:rsidRPr="007A0F2F" w:rsidRDefault="00B0300B" w:rsidP="00B0300B">
      <w:pPr>
        <w:pStyle w:val="31"/>
        <w:numPr>
          <w:ilvl w:val="0"/>
          <w:numId w:val="14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B0300B" w:rsidRPr="007A0F2F" w:rsidRDefault="00B0300B" w:rsidP="00B0300B">
      <w:pPr>
        <w:pStyle w:val="31"/>
        <w:numPr>
          <w:ilvl w:val="0"/>
          <w:numId w:val="41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Учиться выполнять различные роли в группе (лидера, исполнителя, критика).</w:t>
      </w:r>
    </w:p>
    <w:p w:rsidR="00B0300B" w:rsidRPr="009E19C3" w:rsidRDefault="00B0300B" w:rsidP="00B0300B">
      <w:pPr>
        <w:spacing w:line="240" w:lineRule="auto"/>
        <w:ind w:firstLine="284"/>
        <w:rPr>
          <w:rStyle w:val="a9"/>
          <w:rFonts w:cs="Times New Roman"/>
          <w:b w:val="0"/>
          <w:sz w:val="24"/>
          <w:szCs w:val="24"/>
        </w:rPr>
      </w:pPr>
      <w:r w:rsidRPr="009E19C3">
        <w:rPr>
          <w:sz w:val="24"/>
          <w:szCs w:val="24"/>
        </w:rPr>
        <w:t>Средством формирования этих действий служит организация раб</w:t>
      </w:r>
      <w:r>
        <w:rPr>
          <w:sz w:val="24"/>
          <w:szCs w:val="24"/>
        </w:rPr>
        <w:t>оты в парах и малых группах</w:t>
      </w:r>
      <w:r w:rsidRPr="009E19C3">
        <w:rPr>
          <w:sz w:val="24"/>
          <w:szCs w:val="24"/>
        </w:rPr>
        <w:t>.</w:t>
      </w:r>
    </w:p>
    <w:p w:rsidR="00B0300B" w:rsidRPr="007A0F2F" w:rsidRDefault="00B0300B" w:rsidP="00B0300B">
      <w:pPr>
        <w:spacing w:line="240" w:lineRule="auto"/>
        <w:ind w:firstLine="284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Предметными результатами изучения курса «Математика» в 1-м классе являются формирование следующих умений. </w:t>
      </w:r>
    </w:p>
    <w:p w:rsidR="00B0300B" w:rsidRPr="007A0F2F" w:rsidRDefault="00B0300B" w:rsidP="00B0300B">
      <w:pPr>
        <w:shd w:val="clear" w:color="auto" w:fill="FFFFFF"/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1-й уровень (необходимый)</w:t>
      </w:r>
    </w:p>
    <w:p w:rsidR="00B0300B" w:rsidRPr="007A0F2F" w:rsidRDefault="00B0300B" w:rsidP="00B0300B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Учащиеся должны уметь использовать при выполнении заданий:</w:t>
      </w:r>
    </w:p>
    <w:p w:rsidR="00B0300B" w:rsidRPr="007A0F2F" w:rsidRDefault="00B0300B" w:rsidP="00B0300B">
      <w:pPr>
        <w:numPr>
          <w:ilvl w:val="0"/>
          <w:numId w:val="41"/>
        </w:numPr>
        <w:shd w:val="clear" w:color="auto" w:fill="FFFFFF"/>
        <w:tabs>
          <w:tab w:val="left" w:pos="490"/>
        </w:tabs>
        <w:overflowPunct/>
        <w:spacing w:line="240" w:lineRule="auto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знание названий и последовательности чисел от 1 до 20; разрядный состав чисел от 11 до 20;</w:t>
      </w:r>
    </w:p>
    <w:p w:rsidR="00B0300B" w:rsidRPr="007A0F2F" w:rsidRDefault="00B0300B" w:rsidP="00B0300B">
      <w:pPr>
        <w:numPr>
          <w:ilvl w:val="0"/>
          <w:numId w:val="41"/>
        </w:numPr>
        <w:shd w:val="clear" w:color="auto" w:fill="FFFFFF"/>
        <w:tabs>
          <w:tab w:val="left" w:pos="490"/>
        </w:tabs>
        <w:overflowPunct/>
        <w:spacing w:line="240" w:lineRule="auto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знание названий и обозначений операций сложения и вычитания;</w:t>
      </w:r>
    </w:p>
    <w:p w:rsidR="00B0300B" w:rsidRPr="007A0F2F" w:rsidRDefault="00B0300B" w:rsidP="00B0300B">
      <w:pPr>
        <w:numPr>
          <w:ilvl w:val="0"/>
          <w:numId w:val="59"/>
        </w:numPr>
        <w:shd w:val="clear" w:color="auto" w:fill="FFFFFF"/>
        <w:tabs>
          <w:tab w:val="left" w:pos="490"/>
        </w:tabs>
        <w:overflowPunct/>
        <w:spacing w:line="240" w:lineRule="auto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знание таблицы сложения однозначных чисел и соответствующих случаев вычитания в пределах 10 (на уровне навыка);</w:t>
      </w:r>
    </w:p>
    <w:p w:rsidR="00B0300B" w:rsidRPr="007A0F2F" w:rsidRDefault="00B0300B" w:rsidP="00B0300B">
      <w:pPr>
        <w:numPr>
          <w:ilvl w:val="0"/>
          <w:numId w:val="46"/>
        </w:numPr>
        <w:shd w:val="clear" w:color="auto" w:fill="FFFFFF"/>
        <w:tabs>
          <w:tab w:val="left" w:pos="485"/>
        </w:tabs>
        <w:overflowPunct/>
        <w:spacing w:line="240" w:lineRule="auto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сравнивать группы предметов с помощью составления пар;</w:t>
      </w:r>
    </w:p>
    <w:p w:rsidR="00B0300B" w:rsidRPr="007A0F2F" w:rsidRDefault="00B0300B" w:rsidP="00B0300B">
      <w:pPr>
        <w:numPr>
          <w:ilvl w:val="0"/>
          <w:numId w:val="25"/>
        </w:numPr>
        <w:shd w:val="clear" w:color="auto" w:fill="FFFFFF"/>
        <w:tabs>
          <w:tab w:val="left" w:pos="485"/>
        </w:tabs>
        <w:overflowPunct/>
        <w:spacing w:line="240" w:lineRule="auto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читать, записывать и сравнивать числа в пределах 20;</w:t>
      </w:r>
    </w:p>
    <w:p w:rsidR="00B0300B" w:rsidRPr="007A0F2F" w:rsidRDefault="00B0300B" w:rsidP="00B0300B">
      <w:pPr>
        <w:numPr>
          <w:ilvl w:val="0"/>
          <w:numId w:val="15"/>
        </w:numPr>
        <w:shd w:val="clear" w:color="auto" w:fill="FFFFFF"/>
        <w:tabs>
          <w:tab w:val="left" w:pos="485"/>
        </w:tabs>
        <w:overflowPunct/>
        <w:spacing w:line="240" w:lineRule="auto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находить значения выражений, содержащих одно действие (сложение или вычитание);</w:t>
      </w:r>
    </w:p>
    <w:p w:rsidR="00B0300B" w:rsidRPr="007A0F2F" w:rsidRDefault="00B0300B" w:rsidP="00B0300B">
      <w:pPr>
        <w:numPr>
          <w:ilvl w:val="0"/>
          <w:numId w:val="18"/>
        </w:numPr>
        <w:shd w:val="clear" w:color="auto" w:fill="FFFFFF"/>
        <w:tabs>
          <w:tab w:val="left" w:pos="485"/>
        </w:tabs>
        <w:overflowPunct/>
        <w:spacing w:line="240" w:lineRule="auto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решать простые задачи:</w:t>
      </w:r>
    </w:p>
    <w:p w:rsidR="00B0300B" w:rsidRPr="007A0F2F" w:rsidRDefault="00B0300B" w:rsidP="00B0300B">
      <w:pPr>
        <w:shd w:val="clear" w:color="auto" w:fill="FFFFFF"/>
        <w:tabs>
          <w:tab w:val="left" w:pos="538"/>
        </w:tabs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а) раскрывающие смысл действий сложения и вычитания;</w:t>
      </w:r>
    </w:p>
    <w:p w:rsidR="00B0300B" w:rsidRPr="007A0F2F" w:rsidRDefault="00B0300B" w:rsidP="00B0300B">
      <w:pPr>
        <w:shd w:val="clear" w:color="auto" w:fill="FFFFFF"/>
        <w:tabs>
          <w:tab w:val="left" w:pos="538"/>
        </w:tabs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б) задачи, при решении которых используются понятия «увеличить </w:t>
      </w: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на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 xml:space="preserve"> ...», «уменьшить на ...»;</w:t>
      </w:r>
    </w:p>
    <w:p w:rsidR="00B0300B" w:rsidRPr="007A0F2F" w:rsidRDefault="00B0300B" w:rsidP="00B0300B">
      <w:pPr>
        <w:shd w:val="clear" w:color="auto" w:fill="FFFFFF"/>
        <w:tabs>
          <w:tab w:val="left" w:pos="538"/>
        </w:tabs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в) задачи на разностное сравнение;</w:t>
      </w:r>
    </w:p>
    <w:p w:rsidR="00B0300B" w:rsidRPr="007A0F2F" w:rsidRDefault="00B0300B" w:rsidP="00B0300B">
      <w:pPr>
        <w:shd w:val="clear" w:color="auto" w:fill="FFFFFF"/>
        <w:tabs>
          <w:tab w:val="left" w:pos="485"/>
        </w:tabs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–</w:t>
      </w:r>
      <w:r w:rsidRPr="007A0F2F">
        <w:rPr>
          <w:rStyle w:val="a9"/>
          <w:rFonts w:cs="Times New Roman"/>
          <w:b w:val="0"/>
          <w:sz w:val="24"/>
          <w:szCs w:val="24"/>
        </w:rPr>
        <w:tab/>
        <w:t>распознавать геометрические фигуры: точку, прямую, луч, кривую незамкнутую, кривую замкнутую, круг, овал, отрезок, ломаную, угол, многоугольник, прямоугольник, квадрат.</w:t>
      </w:r>
      <w:proofErr w:type="gramEnd"/>
    </w:p>
    <w:p w:rsidR="00B0300B" w:rsidRPr="007A0F2F" w:rsidRDefault="00B0300B" w:rsidP="00B0300B">
      <w:pPr>
        <w:shd w:val="clear" w:color="auto" w:fill="FFFFFF"/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2–й уровень (программный)</w:t>
      </w:r>
    </w:p>
    <w:p w:rsidR="00B0300B" w:rsidRPr="007A0F2F" w:rsidRDefault="00B0300B" w:rsidP="00B0300B">
      <w:pPr>
        <w:shd w:val="clear" w:color="auto" w:fill="FFFFFF"/>
        <w:spacing w:line="240" w:lineRule="auto"/>
        <w:ind w:firstLine="54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Учащиеся должны уметь: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 процессе вычислений осознанно  следовать алгоритму сложения и вычитания в пределах 20;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в речи названия компонентов и результатов действий сложения и вычитания, использовать знание зависимости между ними в процессе поиска решения и при оценке результатов действий;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в процессе вычислений знание переместительного свойства сложения;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в процессе измерения знание единиц измерения длины, объёма и массы (сантиметр, дециметр, литр, килограмм);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выделять как основание классификации такие признаки предметов, как цвет, форма, размер, назначение, материал; 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выделять часть предметов из большей группы на основании общего признака (видовое отличие), объединять группы предметов в большую группу (целое) на основании общего признака (родовое отличие);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производить классификацию предметов, математических объектов по одному основанию;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использовать при вычислениях алгоритм нахождения значения выражений без скобок, </w:t>
      </w:r>
      <w:r w:rsidRPr="007A0F2F">
        <w:rPr>
          <w:rStyle w:val="a9"/>
          <w:rFonts w:cs="Times New Roman"/>
          <w:b w:val="0"/>
          <w:sz w:val="24"/>
          <w:szCs w:val="24"/>
        </w:rPr>
        <w:lastRenderedPageBreak/>
        <w:t>содержащих два действия (сложение и/или вычитание);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сравнивать, складывать и вычитать именованные числа;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решать уравнения </w:t>
      </w: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вида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 xml:space="preserve"> а ± х = b; х – а = b;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решать задачи в два действия на сложение и вычитание;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квадраты, из множества углов – прямой угол;</w:t>
      </w:r>
      <w:proofErr w:type="gramEnd"/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определять длину данного отрезка;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читать информацию, записанную в таблицу, содержащую не более трёх строк и трёх столбцов;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заполнять таблицу, содержащую не более трёх строк и трёх столбцов;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решать арифметические ребусы и числовые головоломки, содержащие не более двух действий.</w:t>
      </w:r>
    </w:p>
    <w:p w:rsidR="00B0300B" w:rsidRPr="007A0F2F" w:rsidRDefault="00B0300B" w:rsidP="00B0300B">
      <w:pPr>
        <w:pStyle w:val="31"/>
        <w:spacing w:before="0"/>
        <w:ind w:firstLine="284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2-й класс</w:t>
      </w:r>
    </w:p>
    <w:p w:rsidR="00B0300B" w:rsidRPr="007A0F2F" w:rsidRDefault="00B0300B" w:rsidP="00B0300B">
      <w:pPr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 Личностными результатами изучения предметно-методического курса «Математика» во 2-м классе является формирование следующих умений: </w:t>
      </w:r>
    </w:p>
    <w:p w:rsidR="00B0300B" w:rsidRPr="007A0F2F" w:rsidRDefault="00B0300B" w:rsidP="00B0300B">
      <w:pPr>
        <w:pStyle w:val="31"/>
        <w:numPr>
          <w:ilvl w:val="0"/>
          <w:numId w:val="56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Самостоятельно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</w:r>
    </w:p>
    <w:p w:rsidR="00B0300B" w:rsidRPr="007A0F2F" w:rsidRDefault="00B0300B" w:rsidP="00B0300B">
      <w:pPr>
        <w:pStyle w:val="31"/>
        <w:numPr>
          <w:ilvl w:val="0"/>
          <w:numId w:val="5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 самостоятельно  делать выбор, какой поступок совершить.</w:t>
      </w:r>
    </w:p>
    <w:p w:rsidR="00B0300B" w:rsidRPr="009E19C3" w:rsidRDefault="00B0300B" w:rsidP="00B0300B">
      <w:pPr>
        <w:spacing w:line="240" w:lineRule="auto"/>
        <w:ind w:firstLine="284"/>
        <w:rPr>
          <w:rStyle w:val="a9"/>
          <w:rFonts w:cs="Times New Roman"/>
          <w:b w:val="0"/>
          <w:sz w:val="24"/>
          <w:szCs w:val="24"/>
        </w:rPr>
      </w:pPr>
      <w:r w:rsidRPr="009E19C3">
        <w:rPr>
          <w:sz w:val="24"/>
          <w:szCs w:val="24"/>
        </w:rPr>
        <w:t>Средством достижения этих результатов служит учебный материал и задания учебника, нацеленные на 2-ю линию развития – умение определять своё отношение к миру.</w:t>
      </w:r>
    </w:p>
    <w:p w:rsidR="00B0300B" w:rsidRPr="007A0F2F" w:rsidRDefault="00B0300B" w:rsidP="00B0300B">
      <w:pPr>
        <w:spacing w:line="240" w:lineRule="auto"/>
        <w:ind w:firstLine="284"/>
        <w:rPr>
          <w:rStyle w:val="a9"/>
          <w:rFonts w:cs="Times New Roman"/>
          <w:b w:val="0"/>
          <w:sz w:val="24"/>
          <w:szCs w:val="24"/>
        </w:rPr>
      </w:pPr>
      <w:proofErr w:type="spellStart"/>
      <w:r w:rsidRPr="007A0F2F">
        <w:rPr>
          <w:rStyle w:val="a9"/>
          <w:rFonts w:cs="Times New Roman"/>
          <w:b w:val="0"/>
          <w:sz w:val="24"/>
          <w:szCs w:val="24"/>
        </w:rPr>
        <w:t>Метапредметными</w:t>
      </w:r>
      <w:proofErr w:type="spellEnd"/>
      <w:r w:rsidRPr="007A0F2F">
        <w:rPr>
          <w:rStyle w:val="a9"/>
          <w:rFonts w:cs="Times New Roman"/>
          <w:b w:val="0"/>
          <w:sz w:val="24"/>
          <w:szCs w:val="24"/>
        </w:rPr>
        <w:t xml:space="preserve"> результатами изучения курса «Математика» во 2-м классе являются формирование следующих универсальных учебных действий. </w:t>
      </w:r>
    </w:p>
    <w:p w:rsidR="00B0300B" w:rsidRPr="007A0F2F" w:rsidRDefault="00B0300B" w:rsidP="00B0300B">
      <w:pPr>
        <w:pStyle w:val="31"/>
        <w:spacing w:before="0"/>
        <w:ind w:firstLine="284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Регулятивные УУД:</w:t>
      </w:r>
    </w:p>
    <w:p w:rsidR="00B0300B" w:rsidRPr="007A0F2F" w:rsidRDefault="00B0300B" w:rsidP="00B0300B">
      <w:pPr>
        <w:pStyle w:val="31"/>
        <w:numPr>
          <w:ilvl w:val="0"/>
          <w:numId w:val="20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 xml:space="preserve">Определять цель деятельности на уроке с помощью учителя и самостоятельно. </w:t>
      </w:r>
    </w:p>
    <w:p w:rsidR="00B0300B" w:rsidRPr="007A0F2F" w:rsidRDefault="00B0300B" w:rsidP="00B0300B">
      <w:pPr>
        <w:pStyle w:val="31"/>
        <w:numPr>
          <w:ilvl w:val="0"/>
          <w:numId w:val="4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proofErr w:type="gramStart"/>
      <w:r w:rsidRPr="007A0F2F">
        <w:rPr>
          <w:rStyle w:val="a9"/>
          <w:rFonts w:cs="Times New Roman"/>
          <w:sz w:val="24"/>
          <w:szCs w:val="24"/>
        </w:rPr>
        <w:t>Учиться совместно с учителем обнаруживать</w:t>
      </w:r>
      <w:proofErr w:type="gramEnd"/>
      <w:r w:rsidRPr="007A0F2F">
        <w:rPr>
          <w:rStyle w:val="a9"/>
          <w:rFonts w:cs="Times New Roman"/>
          <w:sz w:val="24"/>
          <w:szCs w:val="24"/>
        </w:rPr>
        <w:t xml:space="preserve"> и формулировать учебную проблему совместно с учителем (для этого в учебнике специально предусмотрен ряд уроков).</w:t>
      </w:r>
    </w:p>
    <w:p w:rsidR="00B0300B" w:rsidRPr="007A0F2F" w:rsidRDefault="00B0300B" w:rsidP="00B0300B">
      <w:pPr>
        <w:pStyle w:val="31"/>
        <w:numPr>
          <w:ilvl w:val="0"/>
          <w:numId w:val="58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 xml:space="preserve">Учиться планировать учебную деятельность на уроке. </w:t>
      </w:r>
    </w:p>
    <w:p w:rsidR="00B0300B" w:rsidRPr="007A0F2F" w:rsidRDefault="00B0300B" w:rsidP="00B0300B">
      <w:pPr>
        <w:pStyle w:val="31"/>
        <w:numPr>
          <w:ilvl w:val="0"/>
          <w:numId w:val="36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Высказывать свою версию, пытаться предлагать способ её проверки (на основе продуктивных заданий в учебнике).</w:t>
      </w:r>
    </w:p>
    <w:p w:rsidR="00B0300B" w:rsidRDefault="00B0300B" w:rsidP="00B0300B">
      <w:pPr>
        <w:pStyle w:val="31"/>
        <w:numPr>
          <w:ilvl w:val="0"/>
          <w:numId w:val="42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Работая по предложенному плану, использовать необходимые средства (учебник, простейшие приборы и инструменты).</w:t>
      </w:r>
    </w:p>
    <w:p w:rsidR="00B0300B" w:rsidRPr="009E19C3" w:rsidRDefault="00B0300B" w:rsidP="00B0300B">
      <w:pPr>
        <w:pStyle w:val="31"/>
        <w:spacing w:before="0"/>
        <w:ind w:left="1004"/>
        <w:jc w:val="left"/>
        <w:rPr>
          <w:rStyle w:val="a9"/>
          <w:rFonts w:cs="Times New Roman"/>
          <w:b/>
          <w:sz w:val="24"/>
          <w:szCs w:val="24"/>
        </w:rPr>
      </w:pPr>
      <w:r w:rsidRPr="009E19C3">
        <w:rPr>
          <w:b w:val="0"/>
          <w:sz w:val="24"/>
          <w:szCs w:val="24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B0300B" w:rsidRPr="007A0F2F" w:rsidRDefault="00B0300B" w:rsidP="00B0300B">
      <w:pPr>
        <w:pStyle w:val="31"/>
        <w:numPr>
          <w:ilvl w:val="0"/>
          <w:numId w:val="22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Определять успешность выполнения своего задания в диалоге с учителем.</w:t>
      </w:r>
    </w:p>
    <w:p w:rsidR="00B0300B" w:rsidRPr="009E19C3" w:rsidRDefault="00B0300B" w:rsidP="00B0300B">
      <w:pPr>
        <w:pStyle w:val="31"/>
        <w:spacing w:before="0"/>
        <w:ind w:firstLine="284"/>
        <w:jc w:val="left"/>
        <w:rPr>
          <w:rStyle w:val="a9"/>
          <w:rFonts w:cs="Times New Roman"/>
          <w:b/>
          <w:sz w:val="24"/>
          <w:szCs w:val="24"/>
        </w:rPr>
      </w:pPr>
      <w:r w:rsidRPr="009E19C3">
        <w:rPr>
          <w:b w:val="0"/>
          <w:sz w:val="24"/>
          <w:szCs w:val="24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B0300B" w:rsidRPr="007A0F2F" w:rsidRDefault="00B0300B" w:rsidP="00B0300B">
      <w:pPr>
        <w:pStyle w:val="31"/>
        <w:spacing w:before="0"/>
        <w:ind w:firstLine="284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Познавательные УУД:</w:t>
      </w:r>
    </w:p>
    <w:p w:rsidR="00B0300B" w:rsidRPr="007A0F2F" w:rsidRDefault="00B0300B" w:rsidP="00B0300B">
      <w:pPr>
        <w:pStyle w:val="31"/>
        <w:numPr>
          <w:ilvl w:val="0"/>
          <w:numId w:val="29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Ориентироваться в своей системе знаний: понимать, что нужна  дополнительная информация (знания) для решения учебной  задачи в один шаг.</w:t>
      </w:r>
    </w:p>
    <w:p w:rsidR="00B0300B" w:rsidRPr="007A0F2F" w:rsidRDefault="00B0300B" w:rsidP="00B0300B">
      <w:pPr>
        <w:pStyle w:val="31"/>
        <w:numPr>
          <w:ilvl w:val="0"/>
          <w:numId w:val="54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 xml:space="preserve">Делать предварительный отбор источников информации для  решения учебной задачи. </w:t>
      </w:r>
    </w:p>
    <w:p w:rsidR="00B0300B" w:rsidRPr="007A0F2F" w:rsidRDefault="00B0300B" w:rsidP="00B0300B">
      <w:pPr>
        <w:pStyle w:val="31"/>
        <w:numPr>
          <w:ilvl w:val="0"/>
          <w:numId w:val="1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 xml:space="preserve">Добывать новые знания: находить необходимую </w:t>
      </w:r>
      <w:proofErr w:type="gramStart"/>
      <w:r w:rsidRPr="007A0F2F">
        <w:rPr>
          <w:rStyle w:val="a9"/>
          <w:rFonts w:cs="Times New Roman"/>
          <w:sz w:val="24"/>
          <w:szCs w:val="24"/>
        </w:rPr>
        <w:t>информацию</w:t>
      </w:r>
      <w:proofErr w:type="gramEnd"/>
      <w:r w:rsidRPr="007A0F2F">
        <w:rPr>
          <w:rStyle w:val="a9"/>
          <w:rFonts w:cs="Times New Roman"/>
          <w:sz w:val="24"/>
          <w:szCs w:val="24"/>
        </w:rPr>
        <w:t xml:space="preserve"> как в учебнике, так и в предложенных учителем  словарях и энциклопедиях (в учебнике 2-го класса для этого предусмотрена специальная «энциклопедия внутри учебника»).</w:t>
      </w:r>
    </w:p>
    <w:p w:rsidR="00B0300B" w:rsidRPr="007A0F2F" w:rsidRDefault="00B0300B" w:rsidP="00B0300B">
      <w:pPr>
        <w:pStyle w:val="31"/>
        <w:numPr>
          <w:ilvl w:val="0"/>
          <w:numId w:val="60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B0300B" w:rsidRPr="007A0F2F" w:rsidRDefault="00B0300B" w:rsidP="00B0300B">
      <w:pPr>
        <w:pStyle w:val="31"/>
        <w:numPr>
          <w:ilvl w:val="0"/>
          <w:numId w:val="32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Перерабатывать полученную информацию: наблюдать и делать  самостоятельные  выводы.</w:t>
      </w:r>
    </w:p>
    <w:p w:rsidR="00B0300B" w:rsidRPr="009E19C3" w:rsidRDefault="00B0300B" w:rsidP="00B0300B">
      <w:pPr>
        <w:pStyle w:val="31"/>
        <w:spacing w:before="0"/>
        <w:ind w:firstLine="284"/>
        <w:jc w:val="left"/>
        <w:rPr>
          <w:rStyle w:val="a9"/>
          <w:rFonts w:cs="Times New Roman"/>
          <w:b/>
          <w:sz w:val="24"/>
          <w:szCs w:val="24"/>
        </w:rPr>
      </w:pPr>
      <w:r w:rsidRPr="009E19C3">
        <w:rPr>
          <w:b w:val="0"/>
          <w:sz w:val="24"/>
          <w:szCs w:val="24"/>
        </w:rPr>
        <w:t>Средством формирования этих действий служит учебный материал и задания учебника, нацеленные на 1-ю линию развития – умение объяснять мир.</w:t>
      </w:r>
    </w:p>
    <w:p w:rsidR="00B0300B" w:rsidRPr="007A0F2F" w:rsidRDefault="00B0300B" w:rsidP="00B0300B">
      <w:pPr>
        <w:pStyle w:val="31"/>
        <w:spacing w:before="0"/>
        <w:ind w:firstLine="284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Коммуникативные УУД:</w:t>
      </w:r>
    </w:p>
    <w:p w:rsidR="00B0300B" w:rsidRPr="007A0F2F" w:rsidRDefault="00B0300B" w:rsidP="00B0300B">
      <w:pPr>
        <w:pStyle w:val="31"/>
        <w:numPr>
          <w:ilvl w:val="0"/>
          <w:numId w:val="3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B0300B" w:rsidRPr="007A0F2F" w:rsidRDefault="00B0300B" w:rsidP="00B0300B">
      <w:pPr>
        <w:pStyle w:val="31"/>
        <w:numPr>
          <w:ilvl w:val="0"/>
          <w:numId w:val="48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lastRenderedPageBreak/>
        <w:t>Слушать и понимать речь других.</w:t>
      </w:r>
    </w:p>
    <w:p w:rsidR="00B0300B" w:rsidRPr="007A0F2F" w:rsidRDefault="00B0300B" w:rsidP="00B0300B">
      <w:pPr>
        <w:pStyle w:val="31"/>
        <w:numPr>
          <w:ilvl w:val="0"/>
          <w:numId w:val="47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Выразительно читать и пересказывать текст.</w:t>
      </w:r>
    </w:p>
    <w:p w:rsidR="00B0300B" w:rsidRDefault="00B0300B" w:rsidP="00B0300B">
      <w:pPr>
        <w:pStyle w:val="31"/>
        <w:numPr>
          <w:ilvl w:val="0"/>
          <w:numId w:val="63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 xml:space="preserve">Вступать в беседу на уроке и в жизни. </w:t>
      </w:r>
    </w:p>
    <w:p w:rsidR="00B0300B" w:rsidRPr="009E19C3" w:rsidRDefault="00B0300B" w:rsidP="00B0300B">
      <w:pPr>
        <w:pStyle w:val="31"/>
        <w:spacing w:before="0"/>
        <w:ind w:left="1004"/>
        <w:jc w:val="left"/>
        <w:rPr>
          <w:rStyle w:val="a9"/>
          <w:rFonts w:cs="Times New Roman"/>
          <w:b/>
          <w:sz w:val="24"/>
          <w:szCs w:val="24"/>
        </w:rPr>
      </w:pPr>
      <w:r w:rsidRPr="009E19C3">
        <w:rPr>
          <w:b w:val="0"/>
          <w:sz w:val="24"/>
          <w:szCs w:val="24"/>
        </w:rPr>
        <w:t>Средством формирования этих действий служит технология проблемного диалога (побуждающий и подводящий диалог) и технология продуктивного чтения.</w:t>
      </w:r>
    </w:p>
    <w:p w:rsidR="00B0300B" w:rsidRPr="007A0F2F" w:rsidRDefault="00B0300B" w:rsidP="00B0300B">
      <w:pPr>
        <w:pStyle w:val="31"/>
        <w:numPr>
          <w:ilvl w:val="0"/>
          <w:numId w:val="19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Совместно договариваться о  правилах общения и поведения в школе и следовать им.</w:t>
      </w:r>
    </w:p>
    <w:p w:rsidR="00B0300B" w:rsidRPr="007A0F2F" w:rsidRDefault="00B0300B" w:rsidP="00B0300B">
      <w:pPr>
        <w:pStyle w:val="31"/>
        <w:numPr>
          <w:ilvl w:val="0"/>
          <w:numId w:val="61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Учиться выполнять различные роли в группе (лидера, исполнителя, критика).</w:t>
      </w:r>
    </w:p>
    <w:p w:rsidR="00B0300B" w:rsidRPr="009E19C3" w:rsidRDefault="00B0300B" w:rsidP="00B0300B">
      <w:pPr>
        <w:spacing w:line="240" w:lineRule="auto"/>
        <w:ind w:firstLine="284"/>
        <w:rPr>
          <w:rStyle w:val="a9"/>
          <w:rFonts w:cs="Times New Roman"/>
          <w:b w:val="0"/>
          <w:sz w:val="24"/>
          <w:szCs w:val="24"/>
        </w:rPr>
      </w:pPr>
      <w:r w:rsidRPr="009E19C3">
        <w:rPr>
          <w:sz w:val="24"/>
          <w:szCs w:val="24"/>
        </w:rPr>
        <w:t>Средством формирования этих действий служит работа в малых группах (в методических рекомендациях дан такой вариант проведения уроков).</w:t>
      </w:r>
    </w:p>
    <w:p w:rsidR="00B0300B" w:rsidRPr="007A0F2F" w:rsidRDefault="00B0300B" w:rsidP="00B0300B">
      <w:pPr>
        <w:spacing w:line="240" w:lineRule="auto"/>
        <w:ind w:firstLine="284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Предметными результатами изучения курса «Математика» во 2-м классе являются формирование следующих умений. </w:t>
      </w:r>
    </w:p>
    <w:p w:rsidR="00B0300B" w:rsidRPr="007A0F2F" w:rsidRDefault="00B0300B" w:rsidP="00B0300B">
      <w:pPr>
        <w:shd w:val="clear" w:color="auto" w:fill="FFFFFF"/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1-й уровень (необходимый)</w:t>
      </w:r>
    </w:p>
    <w:p w:rsidR="00B0300B" w:rsidRPr="007A0F2F" w:rsidRDefault="00B0300B" w:rsidP="00B0300B">
      <w:pPr>
        <w:shd w:val="clear" w:color="auto" w:fill="FFFFFF"/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Учащиеся должны уметь: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использовать при выполнении заданий названия и последовательность чисел от 1 до 100; 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при вычислениях на уровне навыка знание табличных случаев сложения однозначных чисел и  соответствующих им случаев вычитания в пределах 20;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при выполнении арифметических действий названия и обозначения операций умножения и деления;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при вычислениях на уровне навыка знание табличных случаев умножения однозначных чисел и соответствующих им  случаев деления;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осознанно следовать алгоритму выполнения действий в выражениях со скобками и без них;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использовать в речи названия единиц измерения длины, массы, объёма: метр, дециметр, сантиметр, килограмм; литр.</w:t>
      </w:r>
      <w:proofErr w:type="gramEnd"/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509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читать, записывать и сравнивать числа в пределах 100;</w:t>
      </w:r>
    </w:p>
    <w:p w:rsidR="00B0300B" w:rsidRPr="007A0F2F" w:rsidRDefault="00B0300B" w:rsidP="00B0300B">
      <w:pPr>
        <w:numPr>
          <w:ilvl w:val="0"/>
          <w:numId w:val="66"/>
        </w:numPr>
        <w:shd w:val="clear" w:color="auto" w:fill="FFFFFF"/>
        <w:tabs>
          <w:tab w:val="left" w:pos="509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осознанно следовать  алгоритмам устного и письменного сложения и вычитания чисел в пределах 100;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509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решать простые задачи:</w:t>
      </w:r>
    </w:p>
    <w:p w:rsidR="00B0300B" w:rsidRPr="007A0F2F" w:rsidRDefault="00B0300B" w:rsidP="00B0300B">
      <w:pPr>
        <w:shd w:val="clear" w:color="auto" w:fill="FFFFFF"/>
        <w:tabs>
          <w:tab w:val="left" w:pos="538"/>
        </w:tabs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а) раскрывающие смысл действий сложения, вычитания, умножения и деления;</w:t>
      </w:r>
    </w:p>
    <w:p w:rsidR="00B0300B" w:rsidRPr="007A0F2F" w:rsidRDefault="00B0300B" w:rsidP="00B0300B">
      <w:pPr>
        <w:shd w:val="clear" w:color="auto" w:fill="FFFFFF"/>
        <w:tabs>
          <w:tab w:val="left" w:pos="538"/>
        </w:tabs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б) использующие понятия «увеличить </w:t>
      </w: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в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 xml:space="preserve"> (на)...», «уменьшить в (на)...»;</w:t>
      </w:r>
    </w:p>
    <w:p w:rsidR="00B0300B" w:rsidRPr="007A0F2F" w:rsidRDefault="00B0300B" w:rsidP="00B0300B">
      <w:pPr>
        <w:shd w:val="clear" w:color="auto" w:fill="FFFFFF"/>
        <w:tabs>
          <w:tab w:val="left" w:pos="538"/>
        </w:tabs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в) на разностное и кратное сравнение;</w:t>
      </w:r>
    </w:p>
    <w:p w:rsidR="00B0300B" w:rsidRPr="007A0F2F" w:rsidRDefault="00B0300B" w:rsidP="00B0300B">
      <w:pPr>
        <w:shd w:val="clear" w:color="auto" w:fill="FFFFFF"/>
        <w:tabs>
          <w:tab w:val="left" w:pos="576"/>
        </w:tabs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-</w:t>
      </w:r>
      <w:r w:rsidRPr="007A0F2F">
        <w:rPr>
          <w:rStyle w:val="a9"/>
          <w:rFonts w:cs="Times New Roman"/>
          <w:b w:val="0"/>
          <w:sz w:val="24"/>
          <w:szCs w:val="24"/>
        </w:rPr>
        <w:tab/>
        <w:t>находить значения выражений, содержащих 2–3 действия (со скобками и без скобок);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504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решать уравнения </w:t>
      </w: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вида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 xml:space="preserve"> а ± х = b; х – а = b;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504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измерять длину данного отрезка, чертить отрезок данной длины;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504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узнавать и называть плоские углы: прямой, тупой и </w:t>
      </w: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острый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>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504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504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различать истинные и ложные высказывания (верные и неверные равенства).</w:t>
      </w:r>
    </w:p>
    <w:p w:rsidR="00B0300B" w:rsidRPr="007A0F2F" w:rsidRDefault="00B0300B" w:rsidP="00B0300B">
      <w:pPr>
        <w:shd w:val="clear" w:color="auto" w:fill="FFFFFF"/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2-й уровень (программный)</w:t>
      </w:r>
    </w:p>
    <w:p w:rsidR="00B0300B" w:rsidRPr="007A0F2F" w:rsidRDefault="00B0300B" w:rsidP="00B0300B">
      <w:pPr>
        <w:shd w:val="clear" w:color="auto" w:fill="FFFFFF"/>
        <w:tabs>
          <w:tab w:val="left" w:pos="494"/>
        </w:tabs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Учащиеся должны уметь:</w:t>
      </w:r>
    </w:p>
    <w:p w:rsidR="00B0300B" w:rsidRPr="007A0F2F" w:rsidRDefault="00B0300B" w:rsidP="00B0300B">
      <w:pPr>
        <w:shd w:val="clear" w:color="auto" w:fill="FFFFFF"/>
        <w:tabs>
          <w:tab w:val="left" w:pos="504"/>
        </w:tabs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-</w:t>
      </w:r>
      <w:r w:rsidRPr="007A0F2F">
        <w:rPr>
          <w:rStyle w:val="a9"/>
          <w:rFonts w:cs="Times New Roman"/>
          <w:b w:val="0"/>
          <w:sz w:val="24"/>
          <w:szCs w:val="24"/>
        </w:rPr>
        <w:tab/>
        <w:t>использовать при решении учебных задач формулы периметра квадрата и прямоугольника;</w:t>
      </w:r>
    </w:p>
    <w:p w:rsidR="00B0300B" w:rsidRPr="007A0F2F" w:rsidRDefault="00B0300B" w:rsidP="00B0300B">
      <w:pPr>
        <w:numPr>
          <w:ilvl w:val="0"/>
          <w:numId w:val="67"/>
        </w:numPr>
        <w:shd w:val="clear" w:color="auto" w:fill="FFFFFF"/>
        <w:tabs>
          <w:tab w:val="left" w:pos="494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пользоваться при измерении и нахождении площадей единицами измерения площади: 1 см</w:t>
      </w: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2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>, 1 дм2.</w:t>
      </w:r>
    </w:p>
    <w:p w:rsidR="00B0300B" w:rsidRPr="007A0F2F" w:rsidRDefault="00B0300B" w:rsidP="00B0300B">
      <w:pPr>
        <w:numPr>
          <w:ilvl w:val="0"/>
          <w:numId w:val="67"/>
        </w:numPr>
        <w:shd w:val="clear" w:color="auto" w:fill="FFFFFF"/>
        <w:tabs>
          <w:tab w:val="left" w:pos="494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выполнять умножение и деление чисел с 0, 1, 10;</w:t>
      </w:r>
    </w:p>
    <w:p w:rsidR="00B0300B" w:rsidRPr="007A0F2F" w:rsidRDefault="00B0300B" w:rsidP="00B0300B">
      <w:pPr>
        <w:numPr>
          <w:ilvl w:val="0"/>
          <w:numId w:val="68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решать уравнения вида а ± х = b; х – а = b; а ∙ х = b; а</w:t>
      </w: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 :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> х = b; х : а = b;</w:t>
      </w:r>
    </w:p>
    <w:p w:rsidR="00B0300B" w:rsidRPr="007A0F2F" w:rsidRDefault="00B0300B" w:rsidP="00B0300B">
      <w:pPr>
        <w:numPr>
          <w:ilvl w:val="0"/>
          <w:numId w:val="68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находить значения выражений вида а ± 5; 4 – а; а</w:t>
      </w: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 :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> 2; а ∙ 4; 6 : а при заданных числовых значениях переменной;</w:t>
      </w:r>
    </w:p>
    <w:p w:rsidR="00B0300B" w:rsidRPr="007A0F2F" w:rsidRDefault="00B0300B" w:rsidP="00B0300B">
      <w:pPr>
        <w:numPr>
          <w:ilvl w:val="0"/>
          <w:numId w:val="68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решать задачи в 2–3 действия, основанные на  четырёх арифметических операциях;</w:t>
      </w:r>
    </w:p>
    <w:p w:rsidR="00B0300B" w:rsidRPr="007A0F2F" w:rsidRDefault="00B0300B" w:rsidP="00B0300B">
      <w:pPr>
        <w:numPr>
          <w:ilvl w:val="0"/>
          <w:numId w:val="68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находить длину ломаной и периметр многоугольника как сумму длин его сторон;</w:t>
      </w:r>
    </w:p>
    <w:p w:rsidR="00B0300B" w:rsidRPr="007A0F2F" w:rsidRDefault="00B0300B" w:rsidP="00B0300B">
      <w:pPr>
        <w:numPr>
          <w:ilvl w:val="0"/>
          <w:numId w:val="68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знание формул периметра и площади прямоугольника (квадрата) при решении задач;</w:t>
      </w:r>
    </w:p>
    <w:p w:rsidR="00B0300B" w:rsidRPr="007A0F2F" w:rsidRDefault="00B0300B" w:rsidP="00B0300B">
      <w:pPr>
        <w:numPr>
          <w:ilvl w:val="0"/>
          <w:numId w:val="68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чертить квадрат по заданной стороне, прямоугольник по заданным двум сторонам;</w:t>
      </w:r>
    </w:p>
    <w:p w:rsidR="00B0300B" w:rsidRPr="007A0F2F" w:rsidRDefault="00B0300B" w:rsidP="00B0300B">
      <w:pPr>
        <w:numPr>
          <w:ilvl w:val="0"/>
          <w:numId w:val="68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узнавать и называть объёмные фигуры: куб, шар, пирамиду;</w:t>
      </w:r>
    </w:p>
    <w:p w:rsidR="00B0300B" w:rsidRPr="007A0F2F" w:rsidRDefault="00B0300B" w:rsidP="00B0300B">
      <w:pPr>
        <w:numPr>
          <w:ilvl w:val="0"/>
          <w:numId w:val="68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записывать в таблицу данные, содержащиеся в тексте;</w:t>
      </w:r>
    </w:p>
    <w:p w:rsidR="00B0300B" w:rsidRPr="007A0F2F" w:rsidRDefault="00B0300B" w:rsidP="00B0300B">
      <w:pPr>
        <w:numPr>
          <w:ilvl w:val="0"/>
          <w:numId w:val="68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читать информацию, заданную с помощью линейных диаграмм;</w:t>
      </w:r>
    </w:p>
    <w:p w:rsidR="00B0300B" w:rsidRPr="007A0F2F" w:rsidRDefault="00B0300B" w:rsidP="00B0300B">
      <w:pPr>
        <w:numPr>
          <w:ilvl w:val="0"/>
          <w:numId w:val="68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lastRenderedPageBreak/>
        <w:t>решать арифметические ребусы и числовые головоломки, содержащие два действия (сложение и/или вычитание);</w:t>
      </w:r>
    </w:p>
    <w:p w:rsidR="00B0300B" w:rsidRPr="007A0F2F" w:rsidRDefault="00B0300B" w:rsidP="00B0300B">
      <w:pPr>
        <w:numPr>
          <w:ilvl w:val="0"/>
          <w:numId w:val="68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составлять истинные высказывания (верные равенства и неравенства);</w:t>
      </w:r>
    </w:p>
    <w:p w:rsidR="00B0300B" w:rsidRPr="007A0F2F" w:rsidRDefault="00B0300B" w:rsidP="00B0300B">
      <w:pPr>
        <w:numPr>
          <w:ilvl w:val="0"/>
          <w:numId w:val="68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заполнять магические квадраты размером 3×3;</w:t>
      </w:r>
    </w:p>
    <w:p w:rsidR="00B0300B" w:rsidRPr="007A0F2F" w:rsidRDefault="00B0300B" w:rsidP="00B0300B">
      <w:pPr>
        <w:numPr>
          <w:ilvl w:val="0"/>
          <w:numId w:val="68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находить число перестановок не более чем из трёх элементов;</w:t>
      </w:r>
    </w:p>
    <w:p w:rsidR="00B0300B" w:rsidRPr="007A0F2F" w:rsidRDefault="00B0300B" w:rsidP="00B0300B">
      <w:pPr>
        <w:numPr>
          <w:ilvl w:val="0"/>
          <w:numId w:val="68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находить число пар на множестве из 3–5 элементов (число сочетаний по 2);</w:t>
      </w:r>
    </w:p>
    <w:p w:rsidR="00B0300B" w:rsidRPr="007A0F2F" w:rsidRDefault="00B0300B" w:rsidP="00B0300B">
      <w:pPr>
        <w:numPr>
          <w:ilvl w:val="0"/>
          <w:numId w:val="68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находить число пар, один элемент которых принадлежит одному множеству, а другой – второму множеству;</w:t>
      </w:r>
    </w:p>
    <w:p w:rsidR="00B0300B" w:rsidRPr="007A0F2F" w:rsidRDefault="00B0300B" w:rsidP="00B0300B">
      <w:pPr>
        <w:numPr>
          <w:ilvl w:val="0"/>
          <w:numId w:val="68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проходить числовые лабиринты, содержащие двое-трое ворот; </w:t>
      </w:r>
    </w:p>
    <w:p w:rsidR="00B0300B" w:rsidRPr="007A0F2F" w:rsidRDefault="00B0300B" w:rsidP="00B0300B">
      <w:pPr>
        <w:numPr>
          <w:ilvl w:val="0"/>
          <w:numId w:val="68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объяснять решение задач по перекладыванию одной-двух палочек с заданным условием и решением;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518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решать простейшие задачи на разрезание и составление фигур; 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518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уметь объяснить, как получен результат заданного математического фокуса.</w:t>
      </w:r>
    </w:p>
    <w:p w:rsidR="00B0300B" w:rsidRPr="007A0F2F" w:rsidRDefault="00B0300B" w:rsidP="00B0300B">
      <w:pPr>
        <w:pStyle w:val="31"/>
        <w:spacing w:before="0"/>
        <w:ind w:firstLine="284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3–4-й классы</w:t>
      </w:r>
    </w:p>
    <w:p w:rsidR="00B0300B" w:rsidRPr="007A0F2F" w:rsidRDefault="00B0300B" w:rsidP="00B0300B">
      <w:pPr>
        <w:spacing w:line="240" w:lineRule="auto"/>
        <w:ind w:firstLine="284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Личностными результатами изучения учебно-методического курса «Математика» в 3–4-м классах является формирование следующих умений: </w:t>
      </w:r>
    </w:p>
    <w:p w:rsidR="00B0300B" w:rsidRPr="007A0F2F" w:rsidRDefault="00B0300B" w:rsidP="00B0300B">
      <w:pPr>
        <w:pStyle w:val="31"/>
        <w:numPr>
          <w:ilvl w:val="0"/>
          <w:numId w:val="13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Самостоятельно определять и высказывать самые простые общие для всех людей правила поведения при общении и сотрудничестве (этические нормы общения и сотрудничества).</w:t>
      </w:r>
    </w:p>
    <w:p w:rsidR="00B0300B" w:rsidRPr="007A0F2F" w:rsidRDefault="00B0300B" w:rsidP="00B0300B">
      <w:pPr>
        <w:pStyle w:val="31"/>
        <w:numPr>
          <w:ilvl w:val="0"/>
          <w:numId w:val="11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В самостоятельно созданных ситуациях общения и сотрудничества, опираясь на общие для всех простые правила поведения,  делать выбор, какой поступок совершить.</w:t>
      </w:r>
    </w:p>
    <w:p w:rsidR="00B0300B" w:rsidRPr="009E19C3" w:rsidRDefault="00B0300B" w:rsidP="00B0300B">
      <w:pPr>
        <w:spacing w:line="240" w:lineRule="auto"/>
        <w:ind w:firstLine="284"/>
        <w:rPr>
          <w:rStyle w:val="a9"/>
          <w:rFonts w:cs="Times New Roman"/>
          <w:b w:val="0"/>
          <w:sz w:val="24"/>
          <w:szCs w:val="24"/>
        </w:rPr>
      </w:pPr>
      <w:r w:rsidRPr="009E19C3">
        <w:rPr>
          <w:sz w:val="24"/>
          <w:szCs w:val="24"/>
        </w:rPr>
        <w:t>Средством достижения этих результатов служит учебный материал и задания учебника, нацеленные на 2-ю линию развития – умение определять свое отношение к миру.</w:t>
      </w:r>
    </w:p>
    <w:p w:rsidR="00B0300B" w:rsidRPr="007A0F2F" w:rsidRDefault="00B0300B" w:rsidP="00B0300B">
      <w:pPr>
        <w:spacing w:line="240" w:lineRule="auto"/>
        <w:ind w:firstLine="284"/>
        <w:rPr>
          <w:rStyle w:val="a9"/>
          <w:rFonts w:cs="Times New Roman"/>
          <w:b w:val="0"/>
          <w:sz w:val="24"/>
          <w:szCs w:val="24"/>
        </w:rPr>
      </w:pPr>
      <w:proofErr w:type="spellStart"/>
      <w:r w:rsidRPr="007A0F2F">
        <w:rPr>
          <w:rStyle w:val="a9"/>
          <w:rFonts w:cs="Times New Roman"/>
          <w:b w:val="0"/>
          <w:sz w:val="24"/>
          <w:szCs w:val="24"/>
        </w:rPr>
        <w:t>Метапредметными</w:t>
      </w:r>
      <w:proofErr w:type="spellEnd"/>
      <w:r w:rsidRPr="007A0F2F">
        <w:rPr>
          <w:rStyle w:val="a9"/>
          <w:rFonts w:cs="Times New Roman"/>
          <w:b w:val="0"/>
          <w:sz w:val="24"/>
          <w:szCs w:val="24"/>
        </w:rPr>
        <w:t xml:space="preserve"> результатами изучения учебно-методического курса «Математика» в 3-ем классе являются формирование следующих универсальных учебных действий. </w:t>
      </w:r>
    </w:p>
    <w:p w:rsidR="00B0300B" w:rsidRPr="007A0F2F" w:rsidRDefault="00B0300B" w:rsidP="00B0300B">
      <w:pPr>
        <w:pStyle w:val="31"/>
        <w:spacing w:before="0"/>
        <w:ind w:firstLine="284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Регулятивные УУД:</w:t>
      </w:r>
    </w:p>
    <w:p w:rsidR="00B0300B" w:rsidRPr="007A0F2F" w:rsidRDefault="00B0300B" w:rsidP="00B0300B">
      <w:pPr>
        <w:pStyle w:val="31"/>
        <w:numPr>
          <w:ilvl w:val="0"/>
          <w:numId w:val="10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Самостоятельно формулировать цели урока после предварительного обсуждения.</w:t>
      </w:r>
    </w:p>
    <w:p w:rsidR="00B0300B" w:rsidRPr="007A0F2F" w:rsidRDefault="00B0300B" w:rsidP="00B0300B">
      <w:pPr>
        <w:pStyle w:val="31"/>
        <w:numPr>
          <w:ilvl w:val="0"/>
          <w:numId w:val="33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proofErr w:type="gramStart"/>
      <w:r w:rsidRPr="007A0F2F">
        <w:rPr>
          <w:rStyle w:val="a9"/>
          <w:rFonts w:cs="Times New Roman"/>
          <w:sz w:val="24"/>
          <w:szCs w:val="24"/>
        </w:rPr>
        <w:t>Учиться совместно с учителем обнаруживать</w:t>
      </w:r>
      <w:proofErr w:type="gramEnd"/>
      <w:r w:rsidRPr="007A0F2F">
        <w:rPr>
          <w:rStyle w:val="a9"/>
          <w:rFonts w:cs="Times New Roman"/>
          <w:sz w:val="24"/>
          <w:szCs w:val="24"/>
        </w:rPr>
        <w:t xml:space="preserve"> и формулировать учебную проблему.</w:t>
      </w:r>
    </w:p>
    <w:p w:rsidR="00B0300B" w:rsidRPr="007A0F2F" w:rsidRDefault="00B0300B" w:rsidP="00B0300B">
      <w:pPr>
        <w:pStyle w:val="31"/>
        <w:numPr>
          <w:ilvl w:val="0"/>
          <w:numId w:val="50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Составлять план решения проблемы (задачи) совместно с учителем.</w:t>
      </w:r>
    </w:p>
    <w:p w:rsidR="00B0300B" w:rsidRDefault="00B0300B" w:rsidP="00B0300B">
      <w:pPr>
        <w:pStyle w:val="31"/>
        <w:numPr>
          <w:ilvl w:val="0"/>
          <w:numId w:val="23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Работая по плану, сверять свои действия с целью и, при необходимости, исправлять ошибки с помощью учителя.</w:t>
      </w:r>
    </w:p>
    <w:p w:rsidR="00B0300B" w:rsidRPr="00E54168" w:rsidRDefault="00B0300B" w:rsidP="00B0300B">
      <w:pPr>
        <w:pStyle w:val="31"/>
        <w:spacing w:before="0"/>
        <w:ind w:left="1004"/>
        <w:jc w:val="left"/>
        <w:rPr>
          <w:rStyle w:val="a9"/>
          <w:rFonts w:cs="Times New Roman"/>
          <w:b/>
          <w:sz w:val="24"/>
          <w:szCs w:val="24"/>
        </w:rPr>
      </w:pPr>
      <w:r w:rsidRPr="00E54168">
        <w:rPr>
          <w:b w:val="0"/>
          <w:sz w:val="24"/>
          <w:szCs w:val="24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B0300B" w:rsidRPr="007A0F2F" w:rsidRDefault="00B0300B" w:rsidP="00B0300B">
      <w:pPr>
        <w:pStyle w:val="31"/>
        <w:numPr>
          <w:ilvl w:val="0"/>
          <w:numId w:val="9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B0300B" w:rsidRPr="00E54168" w:rsidRDefault="00B0300B" w:rsidP="00B0300B">
      <w:pPr>
        <w:pStyle w:val="31"/>
        <w:spacing w:before="0"/>
        <w:ind w:firstLine="284"/>
        <w:jc w:val="left"/>
        <w:rPr>
          <w:rStyle w:val="a9"/>
          <w:rFonts w:cs="Times New Roman"/>
          <w:b/>
          <w:sz w:val="24"/>
          <w:szCs w:val="24"/>
        </w:rPr>
      </w:pPr>
      <w:r w:rsidRPr="00E54168">
        <w:rPr>
          <w:b w:val="0"/>
          <w:sz w:val="24"/>
          <w:szCs w:val="24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B0300B" w:rsidRPr="007A0F2F" w:rsidRDefault="00B0300B" w:rsidP="00B0300B">
      <w:pPr>
        <w:pStyle w:val="31"/>
        <w:spacing w:before="0"/>
        <w:ind w:firstLine="284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Познавательные УУД:</w:t>
      </w:r>
    </w:p>
    <w:p w:rsidR="00B0300B" w:rsidRPr="007A0F2F" w:rsidRDefault="00B0300B" w:rsidP="00B0300B">
      <w:pPr>
        <w:pStyle w:val="31"/>
        <w:numPr>
          <w:ilvl w:val="0"/>
          <w:numId w:val="12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Ориентироваться в своей системе знаний: самостоятельно предполагать, какая информация нужна для решения учебной задачи в один шаг.</w:t>
      </w:r>
    </w:p>
    <w:p w:rsidR="00B0300B" w:rsidRPr="007A0F2F" w:rsidRDefault="00B0300B" w:rsidP="00B0300B">
      <w:pPr>
        <w:pStyle w:val="31"/>
        <w:numPr>
          <w:ilvl w:val="0"/>
          <w:numId w:val="62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Отбирать необходимые для решения учебной задачи  источники информации среди предложенных учителем словарей, энциклопедий, справочников.</w:t>
      </w:r>
    </w:p>
    <w:p w:rsidR="00B0300B" w:rsidRPr="007A0F2F" w:rsidRDefault="00B0300B" w:rsidP="00B0300B">
      <w:pPr>
        <w:pStyle w:val="31"/>
        <w:numPr>
          <w:ilvl w:val="0"/>
          <w:numId w:val="40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B0300B" w:rsidRPr="007A0F2F" w:rsidRDefault="00B0300B" w:rsidP="00B0300B">
      <w:pPr>
        <w:pStyle w:val="31"/>
        <w:numPr>
          <w:ilvl w:val="0"/>
          <w:numId w:val="35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Перерабатывать полученную информацию: сравнивать и  группировать факты и явления; определять причины явлений, событий.</w:t>
      </w:r>
    </w:p>
    <w:p w:rsidR="00B0300B" w:rsidRPr="007A0F2F" w:rsidRDefault="00B0300B" w:rsidP="00B0300B">
      <w:pPr>
        <w:pStyle w:val="31"/>
        <w:numPr>
          <w:ilvl w:val="0"/>
          <w:numId w:val="31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Перерабатывать полученную информацию: делать выводы на основе обобщения   знаний.</w:t>
      </w:r>
    </w:p>
    <w:p w:rsidR="00B0300B" w:rsidRPr="007A0F2F" w:rsidRDefault="00B0300B" w:rsidP="00B0300B">
      <w:pPr>
        <w:pStyle w:val="31"/>
        <w:numPr>
          <w:ilvl w:val="0"/>
          <w:numId w:val="24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 xml:space="preserve">Преобразовывать информацию из одной формы в другую:  составлять простой план учебно-научного текста. </w:t>
      </w:r>
    </w:p>
    <w:p w:rsidR="00B0300B" w:rsidRPr="007A0F2F" w:rsidRDefault="00B0300B" w:rsidP="00B0300B">
      <w:pPr>
        <w:pStyle w:val="31"/>
        <w:numPr>
          <w:ilvl w:val="0"/>
          <w:numId w:val="21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Преобразовывать информацию из одной формы в другую:  представлять информацию в виде текста, таблицы, схемы.</w:t>
      </w:r>
    </w:p>
    <w:p w:rsidR="00B0300B" w:rsidRPr="00E54168" w:rsidRDefault="00B0300B" w:rsidP="00B0300B">
      <w:pPr>
        <w:pStyle w:val="31"/>
        <w:spacing w:before="0"/>
        <w:ind w:firstLine="284"/>
        <w:jc w:val="left"/>
        <w:rPr>
          <w:rStyle w:val="a9"/>
          <w:rFonts w:cs="Times New Roman"/>
          <w:b/>
          <w:sz w:val="24"/>
          <w:szCs w:val="24"/>
        </w:rPr>
      </w:pPr>
      <w:r w:rsidRPr="00E54168">
        <w:rPr>
          <w:b w:val="0"/>
          <w:sz w:val="24"/>
          <w:szCs w:val="24"/>
        </w:rPr>
        <w:t>Средством формирования этих действий служит учебный материал и задания учебника, нацеленные на 1-ю линию развития – умение объяснять мир.</w:t>
      </w:r>
    </w:p>
    <w:p w:rsidR="00B0300B" w:rsidRPr="007A0F2F" w:rsidRDefault="00B0300B" w:rsidP="00B0300B">
      <w:pPr>
        <w:pStyle w:val="31"/>
        <w:spacing w:before="0"/>
        <w:ind w:firstLine="284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Коммуникативные УУД:</w:t>
      </w:r>
    </w:p>
    <w:p w:rsidR="00B0300B" w:rsidRPr="007A0F2F" w:rsidRDefault="00B0300B" w:rsidP="00B0300B">
      <w:pPr>
        <w:pStyle w:val="31"/>
        <w:numPr>
          <w:ilvl w:val="0"/>
          <w:numId w:val="30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 xml:space="preserve">Донести свою позицию до других: оформлять свои мысли в устной и письменной речи с </w:t>
      </w:r>
      <w:r w:rsidRPr="007A0F2F">
        <w:rPr>
          <w:rStyle w:val="a9"/>
          <w:rFonts w:cs="Times New Roman"/>
          <w:sz w:val="24"/>
          <w:szCs w:val="24"/>
        </w:rPr>
        <w:lastRenderedPageBreak/>
        <w:t>учётом своих учебных и жизненных речевых ситуаций.</w:t>
      </w:r>
    </w:p>
    <w:p w:rsidR="00B0300B" w:rsidRPr="007A0F2F" w:rsidRDefault="00B0300B" w:rsidP="00B0300B">
      <w:pPr>
        <w:pStyle w:val="31"/>
        <w:numPr>
          <w:ilvl w:val="0"/>
          <w:numId w:val="27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Донести свою позицию до других: высказывать свою точку зрения и пытаться её обосновать, приводя аргументы.</w:t>
      </w:r>
    </w:p>
    <w:p w:rsidR="00B0300B" w:rsidRDefault="00B0300B" w:rsidP="00B0300B">
      <w:pPr>
        <w:pStyle w:val="31"/>
        <w:numPr>
          <w:ilvl w:val="0"/>
          <w:numId w:val="17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B0300B" w:rsidRPr="00E54168" w:rsidRDefault="00B0300B" w:rsidP="00B0300B">
      <w:pPr>
        <w:pStyle w:val="31"/>
        <w:spacing w:before="0"/>
        <w:ind w:left="1004"/>
        <w:jc w:val="left"/>
        <w:rPr>
          <w:rStyle w:val="a9"/>
          <w:rFonts w:cs="Times New Roman"/>
          <w:b/>
          <w:sz w:val="24"/>
          <w:szCs w:val="24"/>
        </w:rPr>
      </w:pPr>
      <w:r w:rsidRPr="00E54168">
        <w:rPr>
          <w:b w:val="0"/>
          <w:sz w:val="24"/>
          <w:szCs w:val="24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B0300B" w:rsidRDefault="00B0300B" w:rsidP="00B0300B">
      <w:pPr>
        <w:pStyle w:val="31"/>
        <w:numPr>
          <w:ilvl w:val="0"/>
          <w:numId w:val="55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7A0F2F">
        <w:rPr>
          <w:rStyle w:val="a9"/>
          <w:rFonts w:cs="Times New Roman"/>
          <w:sz w:val="24"/>
          <w:szCs w:val="24"/>
        </w:rPr>
        <w:t>от</w:t>
      </w:r>
      <w:proofErr w:type="gramEnd"/>
      <w:r w:rsidRPr="007A0F2F">
        <w:rPr>
          <w:rStyle w:val="a9"/>
          <w:rFonts w:cs="Times New Roman"/>
          <w:sz w:val="24"/>
          <w:szCs w:val="24"/>
        </w:rPr>
        <w:t xml:space="preserve"> известного; выделять главное; составлять план. </w:t>
      </w:r>
    </w:p>
    <w:p w:rsidR="00B0300B" w:rsidRPr="00E54168" w:rsidRDefault="00B0300B" w:rsidP="00B0300B">
      <w:pPr>
        <w:pStyle w:val="31"/>
        <w:spacing w:before="0"/>
        <w:ind w:left="1004"/>
        <w:jc w:val="left"/>
        <w:rPr>
          <w:rStyle w:val="a9"/>
          <w:rFonts w:cs="Times New Roman"/>
          <w:b/>
          <w:sz w:val="24"/>
          <w:szCs w:val="24"/>
        </w:rPr>
      </w:pPr>
      <w:r w:rsidRPr="00E54168">
        <w:rPr>
          <w:b w:val="0"/>
          <w:sz w:val="24"/>
          <w:szCs w:val="24"/>
        </w:rPr>
        <w:t>Средством формирования этих действий служит технология продуктивного чтения.</w:t>
      </w:r>
    </w:p>
    <w:p w:rsidR="00B0300B" w:rsidRPr="007A0F2F" w:rsidRDefault="00B0300B" w:rsidP="00B0300B">
      <w:pPr>
        <w:pStyle w:val="31"/>
        <w:numPr>
          <w:ilvl w:val="0"/>
          <w:numId w:val="43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B0300B" w:rsidRPr="007A0F2F" w:rsidRDefault="00B0300B" w:rsidP="00B0300B">
      <w:pPr>
        <w:pStyle w:val="31"/>
        <w:numPr>
          <w:ilvl w:val="0"/>
          <w:numId w:val="7"/>
        </w:numPr>
        <w:spacing w:before="0"/>
        <w:jc w:val="left"/>
        <w:rPr>
          <w:rStyle w:val="a9"/>
          <w:rFonts w:cs="Times New Roman"/>
          <w:sz w:val="24"/>
          <w:szCs w:val="24"/>
        </w:rPr>
      </w:pPr>
      <w:r w:rsidRPr="007A0F2F">
        <w:rPr>
          <w:rStyle w:val="a9"/>
          <w:rFonts w:cs="Times New Roman"/>
          <w:sz w:val="24"/>
          <w:szCs w:val="24"/>
        </w:rPr>
        <w:t xml:space="preserve">Учиться </w:t>
      </w:r>
      <w:proofErr w:type="gramStart"/>
      <w:r w:rsidRPr="007A0F2F">
        <w:rPr>
          <w:rStyle w:val="a9"/>
          <w:rFonts w:cs="Times New Roman"/>
          <w:sz w:val="24"/>
          <w:szCs w:val="24"/>
        </w:rPr>
        <w:t>уважительно</w:t>
      </w:r>
      <w:proofErr w:type="gramEnd"/>
      <w:r w:rsidRPr="007A0F2F">
        <w:rPr>
          <w:rStyle w:val="a9"/>
          <w:rFonts w:cs="Times New Roman"/>
          <w:sz w:val="24"/>
          <w:szCs w:val="24"/>
        </w:rPr>
        <w:t xml:space="preserve"> относиться к позиции другого, пытаться договариваться.</w:t>
      </w:r>
    </w:p>
    <w:p w:rsidR="00B0300B" w:rsidRPr="00E54168" w:rsidRDefault="00B0300B" w:rsidP="00B0300B">
      <w:pPr>
        <w:spacing w:line="240" w:lineRule="auto"/>
        <w:ind w:firstLine="284"/>
        <w:rPr>
          <w:rStyle w:val="a9"/>
          <w:rFonts w:cs="Times New Roman"/>
          <w:b w:val="0"/>
          <w:sz w:val="24"/>
          <w:szCs w:val="24"/>
        </w:rPr>
      </w:pPr>
      <w:r w:rsidRPr="00E54168">
        <w:rPr>
          <w:sz w:val="24"/>
          <w:szCs w:val="24"/>
        </w:rPr>
        <w:t>Средством формирования этих действий служит работа в малых группах.</w:t>
      </w:r>
    </w:p>
    <w:p w:rsidR="00B0300B" w:rsidRPr="007A0F2F" w:rsidRDefault="00B0300B" w:rsidP="00B0300B">
      <w:pPr>
        <w:spacing w:line="240" w:lineRule="auto"/>
        <w:ind w:firstLine="284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Предметными результатами изучения курса «Математика» в 3-м классе являются формирование следующих умений. </w:t>
      </w:r>
    </w:p>
    <w:p w:rsidR="00B0300B" w:rsidRPr="007A0F2F" w:rsidRDefault="00B0300B" w:rsidP="00B0300B">
      <w:pPr>
        <w:shd w:val="clear" w:color="auto" w:fill="FFFFFF"/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1-й уровень (необходимый)</w:t>
      </w:r>
    </w:p>
    <w:p w:rsidR="00B0300B" w:rsidRPr="007A0F2F" w:rsidRDefault="00B0300B" w:rsidP="00B0300B">
      <w:pPr>
        <w:shd w:val="clear" w:color="auto" w:fill="FFFFFF"/>
        <w:tabs>
          <w:tab w:val="left" w:pos="509"/>
        </w:tabs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Учащиеся должны уметь:</w:t>
      </w:r>
    </w:p>
    <w:p w:rsidR="00B0300B" w:rsidRPr="007A0F2F" w:rsidRDefault="00B0300B" w:rsidP="00B0300B">
      <w:pPr>
        <w:shd w:val="clear" w:color="auto" w:fill="FFFFFF"/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-</w:t>
      </w:r>
      <w:r w:rsidRPr="007A0F2F">
        <w:rPr>
          <w:rStyle w:val="a9"/>
          <w:rFonts w:cs="Times New Roman"/>
          <w:b w:val="0"/>
          <w:sz w:val="24"/>
          <w:szCs w:val="24"/>
        </w:rPr>
        <w:tab/>
        <w:t>использовать при решении учебных задач названия и последовательность чисел в пределах 1 000 (с какого числа начинается натуральный ряд чисел, как образуется каждое следующее число в этом ряду);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518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объяснять, как образуется каждая следующая счётная единица;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518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использовать при решении учебных задач единицы измерения длины (мм, см, </w:t>
      </w:r>
      <w:proofErr w:type="spellStart"/>
      <w:r w:rsidRPr="007A0F2F">
        <w:rPr>
          <w:rStyle w:val="a9"/>
          <w:rFonts w:cs="Times New Roman"/>
          <w:b w:val="0"/>
          <w:sz w:val="24"/>
          <w:szCs w:val="24"/>
        </w:rPr>
        <w:t>дм</w:t>
      </w:r>
      <w:proofErr w:type="spellEnd"/>
      <w:r w:rsidRPr="007A0F2F">
        <w:rPr>
          <w:rStyle w:val="a9"/>
          <w:rFonts w:cs="Times New Roman"/>
          <w:b w:val="0"/>
          <w:sz w:val="24"/>
          <w:szCs w:val="24"/>
        </w:rPr>
        <w:t>, м, км), объёма (литр, см3, дм3, м3), массы (кг, центнер), площади (см</w:t>
      </w: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2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>, дм2, м2), времени (секунда, минута, час, сутки, неделя, месяц, год, век) и соотношение между единицами измерения каждой из величин;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509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при решении учебных задач формулы площади и периметра прямоугольника (квадрата);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509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пользоваться для объяснения и обоснования своих действий изученной математической терминологией;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509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читать, записывать и сравнивать числа в пределах 1 000;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представлять любое трёхзначное число в виде суммы разрядных слагаемых;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выполнять устно умножение и деление чисел в пределах 100 (в том числе и деление с остатком);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выполнять умножение и деление с 0; 1; 10; 100;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осознанно следовать алгоритмам  устных вычислений при сложении, вычитании, умножении и делении трёхзначных чисел, сводимых к вычислениям в пределах 100, и алгоритмам письменных  вычислений при сложении, вычитании, умножении и делении чисел в остальных случаях;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осознанно следовать алгоритмам  проверки вычислений;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при вычислениях и решениях различных задач распределительное свойство умножения и деления относительно суммы (умножение и деление суммы на число), сочетательное свойство умножения для рационализации вычислений;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читать числовые и буквенные выражения, содержащие не более двух действий с использованием названий компонентов;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решать задачи в 1–2 действия на все арифметические действия арифметическим способом (с опорой на схемы, таблицы, краткие записи и другие модели);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находить значения выражений в 2–4 действия;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знание соответствующих формул площади и периметра прямоугольника (квадрата) при решении различных задач;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знание зависимости между компонентами и результатами действий при решении уравнений вида а ± х = b; а ∙ х = b; а</w:t>
      </w: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 :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> х = b;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строить на клетчатой бумаге прямоугольник и квадрат по заданным длинам сторон;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сравнивать величины по их числовым значениям; выражать данные величины в изученных единицах измерения;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определять время по часам с точностью до минуты;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lastRenderedPageBreak/>
        <w:t>сравнивать и упорядочивать объекты по разным признакам: длине, массе, объёму;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устанавливать зависимость между величинами, характеризующими процессы: движения (пройденный путь, время, скорость), купли – продажи (количество товара, его цена и стоимость).</w:t>
      </w:r>
      <w:proofErr w:type="gramEnd"/>
    </w:p>
    <w:p w:rsidR="00B0300B" w:rsidRPr="007A0F2F" w:rsidRDefault="00B0300B" w:rsidP="00B0300B">
      <w:pPr>
        <w:shd w:val="clear" w:color="auto" w:fill="FFFFFF"/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2-й уровень (программный)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509"/>
        </w:tabs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Учащиеся должны уметь: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при решении различных задач знание формулы объёма прямоугольного параллелепипеда (куба);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при решении различных задач знание формулы пути;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при решении различных задач знание о количестве, названиях и последовательности дней недели, месяцев в году;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находить долю от числа, число по доле;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решать задачи в 2–3 действия на все арифметические действия арифметическим способом (с опорой на схемы, таблицы, краткие записи и другие модели);</w:t>
      </w:r>
    </w:p>
    <w:p w:rsidR="00B0300B" w:rsidRPr="007A0F2F" w:rsidRDefault="00B0300B" w:rsidP="00B0300B">
      <w:pPr>
        <w:numPr>
          <w:ilvl w:val="0"/>
          <w:numId w:val="69"/>
        </w:numPr>
        <w:shd w:val="clear" w:color="auto" w:fill="FFFFFF"/>
        <w:tabs>
          <w:tab w:val="left" w:pos="494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находить значения выражений вида а ± b; а ∙ b; а</w:t>
      </w: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 :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> b при заданных значениях переменных;</w:t>
      </w:r>
    </w:p>
    <w:p w:rsidR="00B0300B" w:rsidRPr="007A0F2F" w:rsidRDefault="00B0300B" w:rsidP="00B0300B">
      <w:pPr>
        <w:numPr>
          <w:ilvl w:val="0"/>
          <w:numId w:val="69"/>
        </w:numPr>
        <w:shd w:val="clear" w:color="auto" w:fill="FFFFFF"/>
        <w:tabs>
          <w:tab w:val="left" w:pos="494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решать способом подбора неравенства с одной переменной вида:</w:t>
      </w:r>
    </w:p>
    <w:p w:rsidR="00B0300B" w:rsidRPr="007A0F2F" w:rsidRDefault="00B0300B" w:rsidP="00B0300B">
      <w:pPr>
        <w:shd w:val="clear" w:color="auto" w:fill="FFFFFF"/>
        <w:tabs>
          <w:tab w:val="left" w:pos="494"/>
        </w:tabs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а ± х &lt; b; а ∙ х &gt; b.</w:t>
      </w:r>
    </w:p>
    <w:p w:rsidR="00B0300B" w:rsidRPr="007A0F2F" w:rsidRDefault="00B0300B" w:rsidP="00B0300B">
      <w:pPr>
        <w:shd w:val="clear" w:color="auto" w:fill="FFFFFF"/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-</w:t>
      </w:r>
      <w:r w:rsidRPr="007A0F2F">
        <w:rPr>
          <w:rStyle w:val="a9"/>
          <w:rFonts w:cs="Times New Roman"/>
          <w:b w:val="0"/>
          <w:sz w:val="24"/>
          <w:szCs w:val="24"/>
        </w:rPr>
        <w:tab/>
        <w:t>использовать знание зависимости между компонентами и результатами действий при решении уравнений вида: х ± а = с ± b; а – х = с ± b; х ± a = с ∙ b; а – х = с</w:t>
      </w: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 :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> b; х : а = </w:t>
      </w:r>
      <w:proofErr w:type="spellStart"/>
      <w:r w:rsidRPr="007A0F2F">
        <w:rPr>
          <w:rStyle w:val="a9"/>
          <w:rFonts w:cs="Times New Roman"/>
          <w:b w:val="0"/>
          <w:sz w:val="24"/>
          <w:szCs w:val="24"/>
        </w:rPr>
        <w:t>с±b</w:t>
      </w:r>
      <w:proofErr w:type="spellEnd"/>
      <w:r w:rsidRPr="007A0F2F">
        <w:rPr>
          <w:rStyle w:val="a9"/>
          <w:rFonts w:cs="Times New Roman"/>
          <w:b w:val="0"/>
          <w:sz w:val="24"/>
          <w:szCs w:val="24"/>
        </w:rPr>
        <w:t>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94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заданные уравнения при решении текстовых задач;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94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вычислять объём параллелепипеда (куба);</w:t>
      </w:r>
    </w:p>
    <w:p w:rsidR="00B0300B" w:rsidRPr="007A0F2F" w:rsidRDefault="00B0300B" w:rsidP="00B0300B">
      <w:pPr>
        <w:numPr>
          <w:ilvl w:val="0"/>
          <w:numId w:val="69"/>
        </w:numPr>
        <w:shd w:val="clear" w:color="auto" w:fill="FFFFFF"/>
        <w:tabs>
          <w:tab w:val="left" w:pos="494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вычислять площадь и периметр составленных из прямоугольников фигур;</w:t>
      </w:r>
    </w:p>
    <w:p w:rsidR="00B0300B" w:rsidRPr="007A0F2F" w:rsidRDefault="00B0300B" w:rsidP="00B0300B">
      <w:pPr>
        <w:shd w:val="clear" w:color="auto" w:fill="FFFFFF"/>
        <w:tabs>
          <w:tab w:val="left" w:pos="557"/>
        </w:tabs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-</w:t>
      </w:r>
      <w:r w:rsidRPr="007A0F2F">
        <w:rPr>
          <w:rStyle w:val="a9"/>
          <w:rFonts w:cs="Times New Roman"/>
          <w:b w:val="0"/>
          <w:sz w:val="24"/>
          <w:szCs w:val="24"/>
        </w:rPr>
        <w:tab/>
        <w:t>выделять из множества треугольников прямоугольный и тупоугольный, равнобедренный и равносторонний треугольники;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строить окружность по заданному радиусу;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выделять из множества геометрических фигур плоские и объёмные фигуры;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узнавать и называть объёмные фигуры: параллелепипед, шар, конус, пирамиду, цилиндр;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выделять из множества параллелепипедов куб;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решать арифметические ребусы и числовые головоломки, содержащие четыре арифметических действия (сложение, вычитание, умножение, деление);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устанавливать принадлежность или непринадлежность множеству данных элементов;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различать истинные и ложные высказывания с кванторами общности и существования;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читать информацию, заданную с помощью столбчатых, линейных диаграмм, таблиц, графов;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строить несложные линейные и столбчатые диаграммы по заданной в таблице информации;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решать удобным для себя способом (в том числе и с помощью таблиц и графов) комбинаторные задачи: на перестановку из трёх элементов, правило произведения, установление числа пар на множестве из 3–5 элементов;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решать удобным для себя способом (в том числе и с помощью таблиц и графов) логические задачи, содержащие не более трёх высказываний;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8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выписывать множество всевозможных результатов (исходов) простейших случайных экспериментов;</w:t>
      </w:r>
    </w:p>
    <w:p w:rsidR="00B0300B" w:rsidRPr="007A0F2F" w:rsidRDefault="00B0300B" w:rsidP="00B0300B">
      <w:pPr>
        <w:shd w:val="clear" w:color="auto" w:fill="FFFFFF"/>
        <w:tabs>
          <w:tab w:val="left" w:pos="566"/>
        </w:tabs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-</w:t>
      </w:r>
      <w:r w:rsidRPr="007A0F2F">
        <w:rPr>
          <w:rStyle w:val="a9"/>
          <w:rFonts w:cs="Times New Roman"/>
          <w:b w:val="0"/>
          <w:sz w:val="24"/>
          <w:szCs w:val="24"/>
        </w:rPr>
        <w:tab/>
        <w:t>правильно употреблять термины «чаще», «реже», «случайно», «возможно», «невозможно» при формулировании различных высказываний;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составлять алгоритмы решения простейших задач на переливания;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составлять алгоритм поиска одной фальшивой монеты на чашечных весах без гирь (при количестве монет не более девяти);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устанавливать, является ли данная кривая уникурсальной, и обводить её.</w:t>
      </w:r>
    </w:p>
    <w:p w:rsidR="00B0300B" w:rsidRPr="007A0F2F" w:rsidRDefault="00B0300B" w:rsidP="00B0300B">
      <w:pPr>
        <w:spacing w:line="240" w:lineRule="auto"/>
        <w:ind w:firstLine="284"/>
        <w:rPr>
          <w:rStyle w:val="a9"/>
          <w:rFonts w:cs="Times New Roman"/>
          <w:b w:val="0"/>
          <w:sz w:val="24"/>
          <w:szCs w:val="24"/>
        </w:rPr>
      </w:pPr>
    </w:p>
    <w:p w:rsidR="00B0300B" w:rsidRPr="007A0F2F" w:rsidRDefault="00B0300B" w:rsidP="00B0300B">
      <w:pPr>
        <w:spacing w:line="240" w:lineRule="auto"/>
        <w:ind w:firstLine="284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Предметными результатами изучения курса «Математика» в 4-м классе являются формирование следующих умений. </w:t>
      </w:r>
    </w:p>
    <w:p w:rsidR="00B0300B" w:rsidRPr="007A0F2F" w:rsidRDefault="00B0300B" w:rsidP="00B0300B">
      <w:pPr>
        <w:shd w:val="clear" w:color="auto" w:fill="FFFFFF"/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1-й уровень (необходимый)</w:t>
      </w:r>
    </w:p>
    <w:p w:rsidR="00B0300B" w:rsidRPr="007A0F2F" w:rsidRDefault="00B0300B" w:rsidP="00B0300B">
      <w:pPr>
        <w:shd w:val="clear" w:color="auto" w:fill="FFFFFF"/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Учащиеся должны уметь: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при решении различных задач название и последовательность чисел в натуральном ряду в пределах 1 000 000 (с какого числа начинается этот ряд, как образуется каждое следующее число в этом ряду);</w:t>
      </w:r>
    </w:p>
    <w:p w:rsidR="00B0300B" w:rsidRPr="007A0F2F" w:rsidRDefault="00B0300B" w:rsidP="00B0300B">
      <w:pPr>
        <w:numPr>
          <w:ilvl w:val="0"/>
          <w:numId w:val="64"/>
        </w:numPr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объяснять, как образуется каждая следующая счётная единица;</w:t>
      </w:r>
    </w:p>
    <w:p w:rsidR="00B0300B" w:rsidRPr="007A0F2F" w:rsidRDefault="00B0300B" w:rsidP="00B0300B">
      <w:pPr>
        <w:numPr>
          <w:ilvl w:val="0"/>
          <w:numId w:val="64"/>
        </w:numPr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lastRenderedPageBreak/>
        <w:t>использовать при решении различных задач названия и последовательность разрядов в записи числа;</w:t>
      </w:r>
    </w:p>
    <w:p w:rsidR="00B0300B" w:rsidRPr="007A0F2F" w:rsidRDefault="00B0300B" w:rsidP="00B0300B">
      <w:pPr>
        <w:numPr>
          <w:ilvl w:val="0"/>
          <w:numId w:val="64"/>
        </w:numPr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при решении различных задач названия и последовательность первых трёх классов;</w:t>
      </w:r>
    </w:p>
    <w:p w:rsidR="00B0300B" w:rsidRPr="007A0F2F" w:rsidRDefault="00B0300B" w:rsidP="00B0300B">
      <w:pPr>
        <w:numPr>
          <w:ilvl w:val="0"/>
          <w:numId w:val="64"/>
        </w:numPr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рассказывать, сколько разрядов содержится в каждом классе;</w:t>
      </w:r>
    </w:p>
    <w:p w:rsidR="00B0300B" w:rsidRPr="007A0F2F" w:rsidRDefault="00B0300B" w:rsidP="00B0300B">
      <w:pPr>
        <w:numPr>
          <w:ilvl w:val="0"/>
          <w:numId w:val="64"/>
        </w:numPr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объяснять соотношение между разрядами;</w:t>
      </w:r>
    </w:p>
    <w:p w:rsidR="00B0300B" w:rsidRPr="007A0F2F" w:rsidRDefault="00B0300B" w:rsidP="00B0300B">
      <w:pPr>
        <w:numPr>
          <w:ilvl w:val="0"/>
          <w:numId w:val="64"/>
        </w:numPr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при решении различных задач и обосновании своих действий знание о количестве разрядов, содержащихся в каждом классе;</w:t>
      </w:r>
    </w:p>
    <w:p w:rsidR="00B0300B" w:rsidRPr="007A0F2F" w:rsidRDefault="00B0300B" w:rsidP="00B0300B">
      <w:pPr>
        <w:numPr>
          <w:ilvl w:val="0"/>
          <w:numId w:val="64"/>
        </w:numPr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при решении различных задач и обосновании своих действий знание о том, сколько единиц каждого класса содержится в записи числа;</w:t>
      </w:r>
    </w:p>
    <w:p w:rsidR="00B0300B" w:rsidRPr="007A0F2F" w:rsidRDefault="00B0300B" w:rsidP="00B0300B">
      <w:pPr>
        <w:numPr>
          <w:ilvl w:val="0"/>
          <w:numId w:val="64"/>
        </w:numPr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при решении различных задач и обосновании своих действий знание о позиционности десятичной системы счисления;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при решении различных задач знание о единицах измерения величин (длина, масса, время, площадь), соотношении между ними;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использовать при решении различных задач знание о функциональной связи между величинами (цена, количество, стоимость; скорость, время, расстояние; производительность труда, время работы, работа);</w:t>
      </w:r>
      <w:proofErr w:type="gramEnd"/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выполнять устные вычисления (в пределах 1 000 000) в случаях, сводимых к вычислениям в пределах 100, и письменные вычисления в остальных случаях, выполнять проверку правильности вычислений;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выполнять умножение и деление с 1 000;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решать простые и составные задачи, раскрывающие смысл арифметических действий, отношения между числами и зависимость между группами величин (цена, количество, стоимость; скорость, время, расстояние; производительность труда, время работы, работа);</w:t>
      </w:r>
      <w:proofErr w:type="gramEnd"/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решать задачи, связанные с движением двух объектов: навстречу и в противоположных направлениях;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решать задачи в 2–3 действия на все арифметические действия арифметическим способом (с опорой на схемы, таблицы, краткие записи и другие модели);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осознанно создавать алгоритмы вычисления значений числовых выражений, содержащих до 3−4 действий (со скобками и без них), на основе знания правила о порядке выполнения действий и знания свойств арифметических действий и следовать этим алгоритмам, включая анализ и проверку своих действий;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прочитать записанное с помощью букв простейшее выражение (сумму, разность, произведение, частное), когда один из компонентов действия остаётся постоянным и когда оба компонента являются переменными;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осознанно пользоваться алгоритмом нахождения значения выражений с одной переменной при заданном значении переменных;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знание зависимости между компонентами и результатами действий сложения, вычитания, умножения, деления при решении уравнений вида: a ± x = b; x – a = b</w:t>
      </w: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 xml:space="preserve"> ;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 xml:space="preserve"> a ∙ x = b; a : x = b; x : a = b;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9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уметь сравнивать значения выражений, содержащих одно действие; понимать и объяснять, как изменяется результат сложения, вычитания, умножения и деления в зависимости от изменения одной из компонент.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вычислять объём параллелепипеда (куба);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вычислять площадь и периметр фигур, составленных из прямоугольников;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выделять из множества треугольников прямоугольный и тупоугольный, равнобедренный и равносторонний треугольники;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строить окружность по заданному радиусу;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выделять из множества геометрических фигур плоские и объёмные фигуры;</w:t>
      </w:r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распознавать геометрические фигуры: точка, линия (прямая, кривая), отрезок, луч, ломаная, многоугольник и его элементы (вершины, стороны, углы), в том числе треугольник, прямоугольник (квадрат), угол, круг, окружность (центр, радиус), параллелепипед (куб) и его элементы (вершины, ребра, грани), пирамиду, шар, конус, цилиндр;</w:t>
      </w:r>
      <w:proofErr w:type="gramEnd"/>
    </w:p>
    <w:p w:rsidR="00B0300B" w:rsidRPr="007A0F2F" w:rsidRDefault="00B0300B" w:rsidP="00B0300B">
      <w:pPr>
        <w:numPr>
          <w:ilvl w:val="0"/>
          <w:numId w:val="65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находить среднее арифметическое двух чисел.</w:t>
      </w:r>
    </w:p>
    <w:p w:rsidR="00B0300B" w:rsidRPr="007A0F2F" w:rsidRDefault="00B0300B" w:rsidP="00B0300B">
      <w:pPr>
        <w:shd w:val="clear" w:color="auto" w:fill="FFFFFF"/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2-й уровень (программный)</w:t>
      </w:r>
    </w:p>
    <w:p w:rsidR="00B0300B" w:rsidRPr="007A0F2F" w:rsidRDefault="00B0300B" w:rsidP="00B0300B">
      <w:pPr>
        <w:shd w:val="clear" w:color="auto" w:fill="FFFFFF"/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lastRenderedPageBreak/>
        <w:t>Учащиеся должны уметь:</w:t>
      </w:r>
    </w:p>
    <w:p w:rsidR="00B0300B" w:rsidRPr="007A0F2F" w:rsidRDefault="00B0300B" w:rsidP="00B0300B">
      <w:pPr>
        <w:shd w:val="clear" w:color="auto" w:fill="FFFFFF"/>
        <w:tabs>
          <w:tab w:val="left" w:pos="485"/>
        </w:tabs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-</w:t>
      </w:r>
      <w:r w:rsidRPr="007A0F2F">
        <w:rPr>
          <w:rStyle w:val="a9"/>
          <w:rFonts w:cs="Times New Roman"/>
          <w:b w:val="0"/>
          <w:sz w:val="24"/>
          <w:szCs w:val="24"/>
        </w:rPr>
        <w:tab/>
        <w:t>использовать при решении различных задач и обосновании своих действий знание о названии и последовательности чисел в пределах 1 000 000 000.</w:t>
      </w:r>
    </w:p>
    <w:p w:rsidR="00B0300B" w:rsidRPr="007A0F2F" w:rsidRDefault="00B0300B" w:rsidP="00B0300B">
      <w:pPr>
        <w:spacing w:line="240" w:lineRule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Учащиеся должны иметь представление о том, как читать, записывать и сравнивать числа в пределах 1 000 000 000;</w:t>
      </w:r>
    </w:p>
    <w:p w:rsidR="00B0300B" w:rsidRPr="007A0F2F" w:rsidRDefault="00B0300B" w:rsidP="00B0300B">
      <w:pPr>
        <w:shd w:val="clear" w:color="auto" w:fill="FFFFFF"/>
        <w:tabs>
          <w:tab w:val="left" w:pos="485"/>
        </w:tabs>
        <w:spacing w:line="240" w:lineRule="auto"/>
        <w:ind w:firstLine="567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Учащиеся должны уметь: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выполнять прикидку результатов арифметических действий при решении практических и предметных задач;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осознанно создавать алгоритмы вычисления значений числовых выражений, содержащих до 6 действий (со скобками и без них), на основе знания правила о порядке выполнения действий и знания свойств арифметических действий и следовать этим алгоритмам, включая анализ и проверку своих действий;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находить часть от числа, число по его части, узнавать, какую часть одно число составляет от другого;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иметь представление о решении задач на части;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понимать и объяснять решение задач, связанных с движением двух объектов: вдогонку и с отставанием;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85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читать и строить вспомогательные модели к составным задачам;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распознавать плоские геометрические фигуры при изменении их положения на плоскости;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распознавать объёмные тела – параллелепипед (куб), пирамида, конус, цилиндр – при изменении их положения в пространстве;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находить объём фигур, составленных из кубов и параллелепипедов;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использовать заданные уравнения при решении текстовых задач;</w:t>
      </w:r>
    </w:p>
    <w:p w:rsidR="00B0300B" w:rsidRPr="007A0F2F" w:rsidRDefault="00B0300B" w:rsidP="00B0300B">
      <w:pPr>
        <w:numPr>
          <w:ilvl w:val="0"/>
          <w:numId w:val="70"/>
        </w:numPr>
        <w:shd w:val="clear" w:color="auto" w:fill="FFFFFF"/>
        <w:tabs>
          <w:tab w:val="left" w:pos="47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решать уравнения, в которых зависимость между компонентами и результатом действия необходимо применить несколько раз: а ∙ х ± b = с; (х ± b)</w:t>
      </w: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 :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> с = d; a ± x ± b = с и др.;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8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читать информацию, записанную с помощью круговых диаграмм;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8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решать простейшие задачи на принцип Дирихле;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8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находить вероятности простейших случайных событий;</w:t>
      </w:r>
    </w:p>
    <w:p w:rsidR="00B0300B" w:rsidRPr="007A0F2F" w:rsidRDefault="00B0300B" w:rsidP="00B0300B">
      <w:pPr>
        <w:numPr>
          <w:ilvl w:val="0"/>
          <w:numId w:val="64"/>
        </w:numPr>
        <w:shd w:val="clear" w:color="auto" w:fill="FFFFFF"/>
        <w:tabs>
          <w:tab w:val="left" w:pos="480"/>
        </w:tabs>
        <w:overflowPunct/>
        <w:spacing w:line="240" w:lineRule="auto"/>
        <w:ind w:firstLine="567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находить среднее арифметическое нескольких чисел.</w:t>
      </w:r>
    </w:p>
    <w:p w:rsidR="00B0300B" w:rsidRPr="002B51CF" w:rsidRDefault="00B0300B" w:rsidP="00185846">
      <w:pPr>
        <w:spacing w:line="240" w:lineRule="auto"/>
        <w:rPr>
          <w:rFonts w:cs="Times New Roman"/>
          <w:sz w:val="24"/>
          <w:szCs w:val="24"/>
          <w:lang w:eastAsia="ru-RU"/>
        </w:rPr>
      </w:pPr>
    </w:p>
    <w:p w:rsidR="00185846" w:rsidRPr="0013091A" w:rsidRDefault="00185846" w:rsidP="00185846">
      <w:pPr>
        <w:pStyle w:val="31"/>
        <w:spacing w:before="0"/>
        <w:rPr>
          <w:rStyle w:val="a9"/>
          <w:rFonts w:cs="Times New Roman"/>
          <w:b/>
          <w:szCs w:val="28"/>
        </w:rPr>
      </w:pPr>
      <w:r w:rsidRPr="0013091A">
        <w:rPr>
          <w:rStyle w:val="a9"/>
          <w:rFonts w:cs="Times New Roman"/>
          <w:b/>
          <w:szCs w:val="28"/>
        </w:rPr>
        <w:t>3. Описание места учебного предмета в учебном плане</w:t>
      </w:r>
    </w:p>
    <w:p w:rsidR="00185846" w:rsidRDefault="00185846" w:rsidP="00185846">
      <w:pPr>
        <w:spacing w:line="240" w:lineRule="auto"/>
        <w:ind w:firstLine="284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 соответствии с федеральным базисным учебным планом курс математики  изучается в 1 классе – 4 часа в неделю,</w:t>
      </w:r>
      <w:r>
        <w:rPr>
          <w:rStyle w:val="a9"/>
          <w:rFonts w:cs="Times New Roman"/>
          <w:b w:val="0"/>
          <w:sz w:val="24"/>
          <w:szCs w:val="24"/>
        </w:rPr>
        <w:t xml:space="preserve"> всего – 132 часа,  в</w:t>
      </w:r>
      <w:r w:rsidRPr="007A0F2F">
        <w:rPr>
          <w:rStyle w:val="a9"/>
          <w:rFonts w:cs="Times New Roman"/>
          <w:b w:val="0"/>
          <w:sz w:val="24"/>
          <w:szCs w:val="24"/>
        </w:rPr>
        <w:t>о 2</w:t>
      </w:r>
      <w:r>
        <w:rPr>
          <w:rStyle w:val="a9"/>
          <w:rFonts w:cs="Times New Roman"/>
          <w:b w:val="0"/>
          <w:sz w:val="24"/>
          <w:szCs w:val="24"/>
        </w:rPr>
        <w:t xml:space="preserve"> классе – 5 часов в неделю, всего – 170 часов, в 3 классе – 5 часов в неделю, всего – 170 часов, в</w:t>
      </w:r>
      <w:r w:rsidRPr="007A0F2F">
        <w:rPr>
          <w:rStyle w:val="a9"/>
          <w:rFonts w:cs="Times New Roman"/>
          <w:b w:val="0"/>
          <w:sz w:val="24"/>
          <w:szCs w:val="24"/>
        </w:rPr>
        <w:t xml:space="preserve"> 4 класс</w:t>
      </w:r>
      <w:r>
        <w:rPr>
          <w:rStyle w:val="a9"/>
          <w:rFonts w:cs="Times New Roman"/>
          <w:b w:val="0"/>
          <w:sz w:val="24"/>
          <w:szCs w:val="24"/>
        </w:rPr>
        <w:t>е - 5 часов в неделю, всего – 170 часов.</w:t>
      </w:r>
      <w:r w:rsidRPr="007A0F2F">
        <w:rPr>
          <w:rStyle w:val="a9"/>
          <w:rFonts w:cs="Times New Roman"/>
          <w:b w:val="0"/>
          <w:sz w:val="24"/>
          <w:szCs w:val="24"/>
        </w:rPr>
        <w:t xml:space="preserve"> Общий объём учебного времени составляет 642 часа. </w:t>
      </w:r>
    </w:p>
    <w:p w:rsidR="008111F2" w:rsidRDefault="008111F2" w:rsidP="00185846">
      <w:pPr>
        <w:spacing w:line="240" w:lineRule="auto"/>
        <w:ind w:firstLine="284"/>
        <w:rPr>
          <w:rStyle w:val="a9"/>
          <w:rFonts w:cs="Times New Roman"/>
          <w:b w:val="0"/>
          <w:sz w:val="24"/>
          <w:szCs w:val="24"/>
        </w:rPr>
      </w:pPr>
    </w:p>
    <w:p w:rsidR="008111F2" w:rsidRPr="007A0F2F" w:rsidRDefault="008111F2" w:rsidP="00185846">
      <w:pPr>
        <w:spacing w:line="240" w:lineRule="auto"/>
        <w:ind w:firstLine="284"/>
        <w:rPr>
          <w:rStyle w:val="a9"/>
          <w:rFonts w:cs="Times New Roman"/>
          <w:b w:val="0"/>
          <w:sz w:val="24"/>
          <w:szCs w:val="24"/>
        </w:rPr>
      </w:pPr>
    </w:p>
    <w:p w:rsidR="00752ECD" w:rsidRDefault="00752ECD" w:rsidP="00185846">
      <w:pPr>
        <w:spacing w:line="240" w:lineRule="auto"/>
        <w:ind w:firstLine="0"/>
        <w:jc w:val="center"/>
        <w:rPr>
          <w:rStyle w:val="a9"/>
          <w:rFonts w:cs="Times New Roman"/>
          <w:szCs w:val="28"/>
        </w:rPr>
      </w:pPr>
    </w:p>
    <w:p w:rsidR="00752ECD" w:rsidRDefault="00752ECD" w:rsidP="00185846">
      <w:pPr>
        <w:spacing w:line="240" w:lineRule="auto"/>
        <w:ind w:firstLine="0"/>
        <w:jc w:val="center"/>
        <w:rPr>
          <w:rStyle w:val="a9"/>
          <w:rFonts w:cs="Times New Roman"/>
          <w:szCs w:val="28"/>
        </w:rPr>
      </w:pPr>
    </w:p>
    <w:p w:rsidR="00185846" w:rsidRPr="008111F2" w:rsidRDefault="00185846" w:rsidP="00185846">
      <w:pPr>
        <w:spacing w:line="240" w:lineRule="auto"/>
        <w:ind w:firstLine="0"/>
        <w:jc w:val="center"/>
        <w:rPr>
          <w:rStyle w:val="a9"/>
          <w:rFonts w:cs="Times New Roman"/>
          <w:szCs w:val="28"/>
        </w:rPr>
      </w:pPr>
      <w:r w:rsidRPr="008111F2">
        <w:rPr>
          <w:rStyle w:val="a9"/>
          <w:rFonts w:cs="Times New Roman"/>
          <w:szCs w:val="28"/>
        </w:rPr>
        <w:t>4. Описание ценностных ориентиров содержания учебного предмета</w:t>
      </w:r>
    </w:p>
    <w:p w:rsidR="00185846" w:rsidRPr="007A0F2F" w:rsidRDefault="00185846" w:rsidP="00185846">
      <w:pPr>
        <w:spacing w:line="240" w:lineRule="auto"/>
        <w:ind w:firstLine="284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Ценностные ориентиры изучения предмета «Математика» в целом ограничиваются ценностью истины, однако данный курс предлагает как расширение содержания  предмета (</w:t>
      </w:r>
      <w:proofErr w:type="spellStart"/>
      <w:r w:rsidRPr="007A0F2F">
        <w:rPr>
          <w:rStyle w:val="a9"/>
          <w:rFonts w:cs="Times New Roman"/>
          <w:b w:val="0"/>
          <w:sz w:val="24"/>
          <w:szCs w:val="24"/>
        </w:rPr>
        <w:t>компетентностные</w:t>
      </w:r>
      <w:proofErr w:type="spellEnd"/>
      <w:r w:rsidRPr="007A0F2F">
        <w:rPr>
          <w:rStyle w:val="a9"/>
          <w:rFonts w:cs="Times New Roman"/>
          <w:b w:val="0"/>
          <w:sz w:val="24"/>
          <w:szCs w:val="24"/>
        </w:rPr>
        <w:t xml:space="preserve"> задачи, где математическое содержание интегрировано с  историческим  и  филологическим содержанием  параллельных предметных курсов Образовательной системы «Школа 2100»</w:t>
      </w: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 xml:space="preserve"> )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 xml:space="preserve">, так и  совокупность методик и технологий (в том числе и проектной), позволяющих заниматься всесторонним формированием личности учащихся средствами предмета «Математика» и, как следствие, расширить набор ценностных ориентиров. </w:t>
      </w:r>
    </w:p>
    <w:p w:rsidR="00185846" w:rsidRPr="007A0F2F" w:rsidRDefault="00185846" w:rsidP="00185846">
      <w:pPr>
        <w:pStyle w:val="a3"/>
        <w:spacing w:before="0" w:after="0"/>
        <w:ind w:firstLine="357"/>
        <w:rPr>
          <w:rStyle w:val="a9"/>
          <w:rFonts w:cs="Times New Roman"/>
          <w:b w:val="0"/>
        </w:rPr>
      </w:pPr>
      <w:r w:rsidRPr="007A0F2F">
        <w:rPr>
          <w:rStyle w:val="a9"/>
          <w:rFonts w:cs="Times New Roman"/>
          <w:b w:val="0"/>
        </w:rPr>
        <w:t xml:space="preserve">Ценность истины – это ценность научного познания как части культуры человечества, разума, понимания сущности бытия, мироздания. </w:t>
      </w:r>
    </w:p>
    <w:p w:rsidR="00185846" w:rsidRPr="007A0F2F" w:rsidRDefault="00185846" w:rsidP="00185846">
      <w:pPr>
        <w:pStyle w:val="a3"/>
        <w:spacing w:before="0" w:after="0"/>
        <w:ind w:firstLine="357"/>
        <w:rPr>
          <w:rStyle w:val="a9"/>
          <w:rFonts w:cs="Times New Roman"/>
          <w:b w:val="0"/>
        </w:rPr>
      </w:pPr>
      <w:r w:rsidRPr="007A0F2F">
        <w:rPr>
          <w:rStyle w:val="a9"/>
          <w:rFonts w:cs="Times New Roman"/>
          <w:b w:val="0"/>
        </w:rPr>
        <w:t xml:space="preserve">Ценность человека как разумного существа, стремящегося к познанию мира и самосовершенствованию.  </w:t>
      </w:r>
    </w:p>
    <w:p w:rsidR="00185846" w:rsidRPr="007A0F2F" w:rsidRDefault="00185846" w:rsidP="00185846">
      <w:pPr>
        <w:pStyle w:val="a3"/>
        <w:spacing w:before="0" w:after="0"/>
        <w:ind w:firstLine="357"/>
        <w:rPr>
          <w:rStyle w:val="a9"/>
          <w:rFonts w:cs="Times New Roman"/>
          <w:b w:val="0"/>
        </w:rPr>
      </w:pPr>
      <w:r w:rsidRPr="007A0F2F">
        <w:rPr>
          <w:rStyle w:val="a9"/>
          <w:rFonts w:cs="Times New Roman"/>
          <w:b w:val="0"/>
        </w:rPr>
        <w:t xml:space="preserve">Ценность труда и творчества как естественного условия человеческой деятельности и жизни. </w:t>
      </w:r>
    </w:p>
    <w:p w:rsidR="00185846" w:rsidRPr="007A0F2F" w:rsidRDefault="00185846" w:rsidP="00185846">
      <w:pPr>
        <w:pStyle w:val="a3"/>
        <w:spacing w:before="0" w:after="0"/>
        <w:ind w:firstLine="357"/>
        <w:rPr>
          <w:rStyle w:val="a9"/>
          <w:rFonts w:cs="Times New Roman"/>
          <w:b w:val="0"/>
        </w:rPr>
      </w:pPr>
      <w:r w:rsidRPr="007A0F2F">
        <w:rPr>
          <w:rStyle w:val="a9"/>
          <w:rFonts w:cs="Times New Roman"/>
          <w:b w:val="0"/>
        </w:rPr>
        <w:t>Ценность свободы как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</w:p>
    <w:p w:rsidR="00185846" w:rsidRPr="007A0F2F" w:rsidRDefault="00185846" w:rsidP="00185846">
      <w:pPr>
        <w:pStyle w:val="a3"/>
        <w:spacing w:before="0" w:after="0"/>
        <w:ind w:firstLine="357"/>
        <w:rPr>
          <w:rStyle w:val="a9"/>
          <w:rFonts w:cs="Times New Roman"/>
          <w:b w:val="0"/>
        </w:rPr>
      </w:pPr>
      <w:r w:rsidRPr="007A0F2F">
        <w:rPr>
          <w:rStyle w:val="a9"/>
          <w:rFonts w:cs="Times New Roman"/>
          <w:b w:val="0"/>
        </w:rPr>
        <w:lastRenderedPageBreak/>
        <w:t>Ценность гражданственности – осознание человеком себя как члена общества, народа, представителя страны и государства.</w:t>
      </w:r>
    </w:p>
    <w:p w:rsidR="00185846" w:rsidRPr="007A0F2F" w:rsidRDefault="00185846" w:rsidP="00185846">
      <w:pPr>
        <w:pStyle w:val="a3"/>
        <w:spacing w:before="0" w:after="0"/>
        <w:ind w:firstLine="357"/>
        <w:rPr>
          <w:rStyle w:val="a9"/>
          <w:rFonts w:cs="Times New Roman"/>
          <w:b w:val="0"/>
        </w:rPr>
      </w:pPr>
      <w:r w:rsidRPr="007A0F2F">
        <w:rPr>
          <w:rStyle w:val="a9"/>
          <w:rFonts w:cs="Times New Roman"/>
          <w:b w:val="0"/>
        </w:rPr>
        <w:t xml:space="preserve">Ценность патриотизма – одно из проявлений духовной зрелости человека, выражающееся в любви к России,  народу, в осознанном желании служить Отечеству. </w:t>
      </w:r>
    </w:p>
    <w:p w:rsidR="008111F2" w:rsidRDefault="00185846" w:rsidP="008111F2">
      <w:pPr>
        <w:pStyle w:val="a3"/>
        <w:spacing w:before="0" w:after="0"/>
        <w:jc w:val="center"/>
        <w:rPr>
          <w:rStyle w:val="a9"/>
          <w:rFonts w:cs="Times New Roman"/>
          <w:sz w:val="28"/>
          <w:szCs w:val="28"/>
        </w:rPr>
      </w:pPr>
      <w:r w:rsidRPr="008111F2">
        <w:rPr>
          <w:rStyle w:val="a9"/>
          <w:rFonts w:cs="Times New Roman"/>
          <w:sz w:val="28"/>
          <w:szCs w:val="28"/>
        </w:rPr>
        <w:t xml:space="preserve">5. Личностные, </w:t>
      </w:r>
      <w:proofErr w:type="spellStart"/>
      <w:r w:rsidRPr="008111F2">
        <w:rPr>
          <w:rStyle w:val="a9"/>
          <w:rFonts w:cs="Times New Roman"/>
          <w:sz w:val="28"/>
          <w:szCs w:val="28"/>
        </w:rPr>
        <w:t>метапредметные</w:t>
      </w:r>
      <w:proofErr w:type="spellEnd"/>
      <w:r w:rsidRPr="008111F2">
        <w:rPr>
          <w:rStyle w:val="a9"/>
          <w:rFonts w:cs="Times New Roman"/>
          <w:sz w:val="28"/>
          <w:szCs w:val="28"/>
        </w:rPr>
        <w:t xml:space="preserve"> и предметные </w:t>
      </w:r>
    </w:p>
    <w:p w:rsidR="00185846" w:rsidRDefault="00185846" w:rsidP="008111F2">
      <w:pPr>
        <w:pStyle w:val="a3"/>
        <w:spacing w:before="0" w:after="0"/>
        <w:jc w:val="center"/>
        <w:rPr>
          <w:rStyle w:val="a9"/>
          <w:rFonts w:cs="Times New Roman"/>
          <w:sz w:val="28"/>
          <w:szCs w:val="28"/>
        </w:rPr>
      </w:pPr>
      <w:r w:rsidRPr="008111F2">
        <w:rPr>
          <w:rStyle w:val="a9"/>
          <w:rFonts w:cs="Times New Roman"/>
          <w:sz w:val="28"/>
          <w:szCs w:val="28"/>
        </w:rPr>
        <w:t>результаты освоения учебного предмета</w:t>
      </w:r>
    </w:p>
    <w:p w:rsidR="00B0300B" w:rsidRDefault="00B0300B" w:rsidP="008111F2">
      <w:pPr>
        <w:pStyle w:val="a3"/>
        <w:spacing w:before="0" w:after="0"/>
        <w:jc w:val="center"/>
        <w:rPr>
          <w:rStyle w:val="a9"/>
          <w:rFonts w:cs="Times New Roman"/>
          <w:sz w:val="28"/>
          <w:szCs w:val="28"/>
        </w:rPr>
      </w:pP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b/>
          <w:sz w:val="24"/>
          <w:szCs w:val="24"/>
        </w:rPr>
        <w:t>Личностные результаты</w:t>
      </w:r>
      <w:r w:rsidRPr="000F173E">
        <w:rPr>
          <w:sz w:val="24"/>
          <w:szCs w:val="24"/>
        </w:rPr>
        <w:t xml:space="preserve"> освоения основной образовательной программы начального общего образования должны отражать: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7) формирование эстетических потребностей, ценностей и чувств;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 xml:space="preserve">9) развитие навыков сотрудничества </w:t>
      </w:r>
      <w:proofErr w:type="gramStart"/>
      <w:r w:rsidRPr="000F173E">
        <w:rPr>
          <w:sz w:val="24"/>
          <w:szCs w:val="24"/>
        </w:rPr>
        <w:t>со</w:t>
      </w:r>
      <w:proofErr w:type="gramEnd"/>
      <w:r w:rsidRPr="000F173E">
        <w:rPr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proofErr w:type="spellStart"/>
      <w:r w:rsidRPr="000F173E">
        <w:rPr>
          <w:b/>
          <w:sz w:val="24"/>
          <w:szCs w:val="24"/>
        </w:rPr>
        <w:t>Метапредметные</w:t>
      </w:r>
      <w:proofErr w:type="spellEnd"/>
      <w:r w:rsidRPr="000F173E">
        <w:rPr>
          <w:b/>
          <w:sz w:val="24"/>
          <w:szCs w:val="24"/>
        </w:rPr>
        <w:t xml:space="preserve"> результаты</w:t>
      </w:r>
      <w:r w:rsidRPr="000F173E">
        <w:rPr>
          <w:sz w:val="24"/>
          <w:szCs w:val="24"/>
        </w:rPr>
        <w:t xml:space="preserve"> освоения основной образовательной программы начального общего образования должны отражать: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2) освоение способов решения проблем творческого и поискового характера;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5) освоение начальных форм познавательной и личностной рефлексии;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6) использование знаково-символических сре</w:t>
      </w:r>
      <w:proofErr w:type="gramStart"/>
      <w:r w:rsidRPr="000F173E">
        <w:rPr>
          <w:sz w:val="24"/>
          <w:szCs w:val="24"/>
        </w:rPr>
        <w:t>дств пр</w:t>
      </w:r>
      <w:proofErr w:type="gramEnd"/>
      <w:r w:rsidRPr="000F173E">
        <w:rPr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0F173E">
        <w:rPr>
          <w:sz w:val="24"/>
          <w:szCs w:val="24"/>
        </w:rPr>
        <w:t>о-</w:t>
      </w:r>
      <w:proofErr w:type="gramEnd"/>
      <w:r w:rsidRPr="000F173E">
        <w:rPr>
          <w:sz w:val="24"/>
          <w:szCs w:val="24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proofErr w:type="gramStart"/>
      <w:r w:rsidRPr="000F173E">
        <w:rPr>
          <w:sz w:val="24"/>
          <w:szCs w:val="24"/>
        </w:rPr>
        <w:t xml:space="preserve">9) овладение навыками смыслового чтения текстов различных стилей и жанров в </w:t>
      </w:r>
      <w:r w:rsidRPr="000F173E">
        <w:rPr>
          <w:sz w:val="24"/>
          <w:szCs w:val="24"/>
        </w:rPr>
        <w:lastRenderedPageBreak/>
        <w:t>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13) готовность конструктивно разрешать конфликты посредством учета интересов сторон и сотрудничества;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 xml:space="preserve">15) овладение базовыми предметными и </w:t>
      </w:r>
      <w:proofErr w:type="spellStart"/>
      <w:r w:rsidRPr="000F173E">
        <w:rPr>
          <w:sz w:val="24"/>
          <w:szCs w:val="24"/>
        </w:rPr>
        <w:t>межпредметными</w:t>
      </w:r>
      <w:proofErr w:type="spellEnd"/>
      <w:r w:rsidRPr="000F173E">
        <w:rPr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B0300B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B0300B" w:rsidRPr="0013091A" w:rsidRDefault="00B0300B" w:rsidP="00B0300B">
      <w:pPr>
        <w:spacing w:line="240" w:lineRule="auto"/>
        <w:rPr>
          <w:b/>
          <w:sz w:val="24"/>
          <w:szCs w:val="24"/>
        </w:rPr>
      </w:pPr>
      <w:r w:rsidRPr="0013091A">
        <w:rPr>
          <w:b/>
          <w:sz w:val="24"/>
          <w:szCs w:val="24"/>
        </w:rPr>
        <w:t>Предметные результаты: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1) 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2) 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3)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B0300B" w:rsidRPr="000F173E" w:rsidRDefault="00B0300B" w:rsidP="00B0300B">
      <w:pPr>
        <w:spacing w:line="240" w:lineRule="auto"/>
        <w:rPr>
          <w:sz w:val="24"/>
          <w:szCs w:val="24"/>
        </w:rPr>
      </w:pPr>
      <w:r w:rsidRPr="000F173E">
        <w:rPr>
          <w:sz w:val="24"/>
          <w:szCs w:val="24"/>
        </w:rPr>
        <w:t>4)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</w:r>
    </w:p>
    <w:p w:rsidR="00B0300B" w:rsidRPr="0013091A" w:rsidRDefault="00B0300B" w:rsidP="00B0300B">
      <w:pPr>
        <w:spacing w:line="240" w:lineRule="auto"/>
        <w:rPr>
          <w:rStyle w:val="a9"/>
          <w:b w:val="0"/>
          <w:bCs w:val="0"/>
          <w:sz w:val="24"/>
          <w:szCs w:val="24"/>
        </w:rPr>
      </w:pPr>
      <w:r w:rsidRPr="000F173E">
        <w:rPr>
          <w:sz w:val="24"/>
          <w:szCs w:val="24"/>
        </w:rPr>
        <w:t>5) приобретение первоначальных представлений о компьютерной грамотности.</w:t>
      </w:r>
    </w:p>
    <w:p w:rsidR="00185846" w:rsidRPr="008111F2" w:rsidRDefault="00185846" w:rsidP="008111F2">
      <w:pPr>
        <w:shd w:val="clear" w:color="auto" w:fill="FFFFFF"/>
        <w:tabs>
          <w:tab w:val="left" w:pos="480"/>
        </w:tabs>
        <w:overflowPunct/>
        <w:spacing w:line="240" w:lineRule="auto"/>
        <w:ind w:left="567" w:firstLine="0"/>
        <w:jc w:val="center"/>
        <w:textAlignment w:val="auto"/>
        <w:rPr>
          <w:rStyle w:val="a9"/>
          <w:rFonts w:cs="Times New Roman"/>
          <w:szCs w:val="28"/>
        </w:rPr>
      </w:pPr>
      <w:r w:rsidRPr="008111F2">
        <w:rPr>
          <w:rStyle w:val="a9"/>
          <w:rFonts w:cs="Times New Roman"/>
          <w:szCs w:val="28"/>
        </w:rPr>
        <w:t>6. Содержание учебного предмета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 предлагаемом курсе математики выделяются несколько содержательных линий.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1. Числа и операции над ними. Понятие натурального числа является одним из центральных понятий начального курса математики. Формирование этого понятия осуществляется практически в течение всех лет обучения. Раскрывается это понятие на конкретной основе в результате практического оперирования конечными предметными множествами; в процессе счёта предметов, в процессе измерения величин. В результате раскрываются три подхода к построению математической модели понятия «число»: количественное число, порядковое число, число как мера величины.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 тесной связи с понятием числа формируется понятие о десятичной системе счисления. Раскрывается оно постепенно, в ходе изучения нумерации и арифметических операций над натуральными числами. При изучении нумерации деятельность учащихся направляется на осознание позиционного принципа десятичной системы счисления и на соотношение разрядных единиц.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Важное место в начальном курсе математики занимает понятие арифметической операции. Смысл каждой арифметической операции раскрывается на конкретной основе в процессе выполнения операций над группами предметов, вводится соответствующая символика и терминология. При изучении каждой операции рассматривается возможность её обращения.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Важное значение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 xml:space="preserve"> при изучении операций над числами имеет усвоение табличных случаев сложения и умножения. Чтобы обеспечить прочное овладение ими, необходимо, во-первых, своевременно создать у детей установку на запоминание, во-вторых, практически на каждом уроке организовать работу тренировочного характера. Задания, предлагаемые детям, должны отличаться разнообразием </w:t>
      </w:r>
      <w:r w:rsidRPr="007A0F2F">
        <w:rPr>
          <w:rStyle w:val="a9"/>
          <w:rFonts w:cs="Times New Roman"/>
          <w:b w:val="0"/>
          <w:sz w:val="24"/>
          <w:szCs w:val="24"/>
        </w:rPr>
        <w:lastRenderedPageBreak/>
        <w:t>и способствовать включению в работу всех детей класса. Необходимо использовать приёмы, формы работы, способствующие поддержанию интереса детей, а также различные средства обратной связи.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 предлагаемом курсе изучаются некоторые основные законы математики и их практические приложения:</w:t>
      </w:r>
    </w:p>
    <w:p w:rsidR="00185846" w:rsidRPr="007A0F2F" w:rsidRDefault="00185846" w:rsidP="00185846">
      <w:pPr>
        <w:numPr>
          <w:ilvl w:val="0"/>
          <w:numId w:val="70"/>
        </w:numPr>
        <w:shd w:val="clear" w:color="auto" w:fill="FFFFFF"/>
        <w:tabs>
          <w:tab w:val="left" w:pos="485"/>
        </w:tabs>
        <w:overflowPunct/>
        <w:spacing w:line="240" w:lineRule="auto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коммутативный закон сложения и умножения;</w:t>
      </w:r>
    </w:p>
    <w:p w:rsidR="00185846" w:rsidRPr="007A0F2F" w:rsidRDefault="00185846" w:rsidP="00185846">
      <w:pPr>
        <w:numPr>
          <w:ilvl w:val="0"/>
          <w:numId w:val="70"/>
        </w:numPr>
        <w:shd w:val="clear" w:color="auto" w:fill="FFFFFF"/>
        <w:tabs>
          <w:tab w:val="left" w:pos="485"/>
        </w:tabs>
        <w:overflowPunct/>
        <w:spacing w:line="240" w:lineRule="auto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ассоциативный закон сложения и умножения;</w:t>
      </w:r>
    </w:p>
    <w:p w:rsidR="00185846" w:rsidRPr="007A0F2F" w:rsidRDefault="00185846" w:rsidP="00185846">
      <w:pPr>
        <w:numPr>
          <w:ilvl w:val="0"/>
          <w:numId w:val="70"/>
        </w:numPr>
        <w:shd w:val="clear" w:color="auto" w:fill="FFFFFF"/>
        <w:tabs>
          <w:tab w:val="left" w:pos="485"/>
        </w:tabs>
        <w:overflowPunct/>
        <w:spacing w:line="240" w:lineRule="auto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дистрибутивный закон умножения относительно сложения.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Все эти законы изучаются в связи с арифметическими операциями, рассматриваются на конкретном материале и направлены, главным образом, на формирование вычислительных навыков учащихся, на умение применять рациональные приёмы вычислений.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Следует отметить, что наиболее </w:t>
      </w: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важное значение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 xml:space="preserve"> в курсе математики начальных классов имеют не только сами законы, но и их практические приложения. Главное – научить детей применять эти законы при выполнении устных и письменных вычислений, в ходе решения задач, при выполнении измерений. Для усвоения устных вычислительных приемов используются различные предметные и знаковые модели.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 соответствии с требованиями стандарта, при изучении математики в начальных классах у детей необходимо сформировать прочные осознанные вычислительные навыки, в некоторых случаях они должны быть доведены до автоматизма.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Значение вычислительных навыков состоит не только в том, что без них учащиеся не в состоянии овладеть содержанием всех последующих разделов школьного курса математики. Без них они не в состоянии овладеть содержанием и таких учебных дисциплин, как, например, физика и химия, в которых систематически используются различные вычисления.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Наряду с устными приёмами вычислений в программе большое значение уделяется обучению детей письменным приёмам вычислений. При ознакомлении с письменными приёмами </w:t>
      </w: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важное значение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 xml:space="preserve"> придается алгоритмизации.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 программу курса введены понятия «целое» и «часть». Учащиеся усваивают разбиение на части множеств и величин, взаимосвязь между целым и частью. Это позволяет им осознать взаимосвязь между операциями сложения и вычитания, между компонентами и результатом действия, что, в свою очередь, станет основой формирования вычислительных навыков, обучения решению текстовых задач и уравнений.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Современный уровень развития науки и техники требует включения в обучение школьников знакомство с моделями и основами моделирования, а также формирования у них навыков алгоритмического мышления. Без применения моделей и моделирования невозможно эффективное изучение исследуемых объектов в различных сферах человеческой деятельности, а правильное и чёткое выполнение определённой последовательности действий требует от специалистов многих профессий владения навыками алгоритмического мышления. Разработка и использование станков-автоматов, компьютеров, экспертных систем, долгосрочных прогнозов – вот неполный перечень применения знаний основ моделирования и алгоритмизации. Поэтому формирование у младших школьников алгоритмического мышления, умений построения простейших алгоритмов и моделей – одна из важнейших задач современной общеобразовательной школы.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Обучение школьников умению «видеть» алгоритмы и осознавать алгоритмическую сущность тех действий, которые они выполняют, начинается с простейших алгоритмов, доступных и понятных им (алгоритмы пользования бытовыми приборами, приготовления различных блюд, переход улицы и т.п.). В начальном курсе математики алгоритмы представлены в виде правил, последовательности действий и т.п. Например, при изучении арифметических операций над многозначными числами учащиеся пользуются правилами сложения, умножения, вычитания и деления многозначных чисел, при изучении дробей – правилами сравнения дробей и т.д. Программа позволяет обеспечить на всех этапах обучения высокую алгоритмическую подготовку учащихся.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2. Величины и их измерение. Величина также является одним из основных понятий начального курса математики. В процессе изучения математики у детей необходимо сформировать представление о каждой из изучаемых величин (длина, масса, время, площадь, объем и др.) как о некотором свойстве предметов и явлений окружающей нас жизни, а также умение выполнять измерение величин.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Формирование представления о каждых из включённых в программу величин и способах её измерения имеет свои особенности. Однако можно выделить общие положения, общие этапы, которые имеют место при изучении каждой из величин в начальных классах:</w:t>
      </w:r>
    </w:p>
    <w:p w:rsidR="00185846" w:rsidRPr="007A0F2F" w:rsidRDefault="00185846" w:rsidP="00185846">
      <w:pPr>
        <w:shd w:val="clear" w:color="auto" w:fill="FFFFFF"/>
        <w:tabs>
          <w:tab w:val="left" w:pos="523"/>
        </w:tabs>
        <w:overflowPunct/>
        <w:spacing w:line="240" w:lineRule="auto"/>
        <w:ind w:firstLine="0"/>
        <w:textAlignment w:val="auto"/>
        <w:rPr>
          <w:rStyle w:val="a9"/>
          <w:rFonts w:cs="Times New Roman"/>
          <w:b w:val="0"/>
          <w:sz w:val="24"/>
          <w:szCs w:val="24"/>
        </w:rPr>
      </w:pPr>
      <w:r>
        <w:rPr>
          <w:rStyle w:val="a9"/>
          <w:rFonts w:cs="Times New Roman"/>
          <w:b w:val="0"/>
          <w:sz w:val="24"/>
          <w:szCs w:val="24"/>
        </w:rPr>
        <w:lastRenderedPageBreak/>
        <w:t>-</w:t>
      </w:r>
      <w:r w:rsidRPr="007A0F2F">
        <w:rPr>
          <w:rStyle w:val="a9"/>
          <w:rFonts w:cs="Times New Roman"/>
          <w:b w:val="0"/>
          <w:sz w:val="24"/>
          <w:szCs w:val="24"/>
        </w:rPr>
        <w:t>выясняются и уточняются представления детей о данной величине (жизненный опыт ребёнка);</w:t>
      </w:r>
    </w:p>
    <w:p w:rsidR="00185846" w:rsidRPr="007A0F2F" w:rsidRDefault="00185846" w:rsidP="00185846">
      <w:pPr>
        <w:shd w:val="clear" w:color="auto" w:fill="FFFFFF"/>
        <w:tabs>
          <w:tab w:val="left" w:pos="523"/>
        </w:tabs>
        <w:overflowPunct/>
        <w:spacing w:line="240" w:lineRule="auto"/>
        <w:ind w:firstLine="0"/>
        <w:textAlignment w:val="auto"/>
        <w:rPr>
          <w:rStyle w:val="a9"/>
          <w:rFonts w:cs="Times New Roman"/>
          <w:b w:val="0"/>
          <w:sz w:val="24"/>
          <w:szCs w:val="24"/>
        </w:rPr>
      </w:pPr>
      <w:r>
        <w:rPr>
          <w:rStyle w:val="a9"/>
          <w:rFonts w:cs="Times New Roman"/>
          <w:b w:val="0"/>
          <w:sz w:val="24"/>
          <w:szCs w:val="24"/>
        </w:rPr>
        <w:t>-</w:t>
      </w:r>
      <w:r w:rsidRPr="007A0F2F">
        <w:rPr>
          <w:rStyle w:val="a9"/>
          <w:rFonts w:cs="Times New Roman"/>
          <w:b w:val="0"/>
          <w:sz w:val="24"/>
          <w:szCs w:val="24"/>
        </w:rPr>
        <w:t>проводится сравнение однородных величин (визуально, с помощью ощущений, непосредственным сравнением с использованием различных условных мерок и без них);</w:t>
      </w:r>
    </w:p>
    <w:p w:rsidR="00185846" w:rsidRPr="007A0F2F" w:rsidRDefault="00185846" w:rsidP="00185846">
      <w:pPr>
        <w:shd w:val="clear" w:color="auto" w:fill="FFFFFF"/>
        <w:tabs>
          <w:tab w:val="left" w:pos="523"/>
        </w:tabs>
        <w:overflowPunct/>
        <w:spacing w:line="240" w:lineRule="auto"/>
        <w:ind w:firstLine="0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проводится знакомство с единицей измерения данной величины и с измерительным прибором;</w:t>
      </w:r>
    </w:p>
    <w:p w:rsidR="00185846" w:rsidRPr="007A0F2F" w:rsidRDefault="00185846" w:rsidP="00185846">
      <w:pPr>
        <w:shd w:val="clear" w:color="auto" w:fill="FFFFFF"/>
        <w:tabs>
          <w:tab w:val="left" w:pos="542"/>
        </w:tabs>
        <w:overflowPunct/>
        <w:spacing w:line="240" w:lineRule="auto"/>
        <w:ind w:firstLine="0"/>
        <w:textAlignment w:val="auto"/>
        <w:rPr>
          <w:rStyle w:val="a9"/>
          <w:rFonts w:cs="Times New Roman"/>
          <w:b w:val="0"/>
          <w:sz w:val="24"/>
          <w:szCs w:val="24"/>
        </w:rPr>
      </w:pPr>
      <w:r>
        <w:rPr>
          <w:rStyle w:val="a9"/>
          <w:rFonts w:cs="Times New Roman"/>
          <w:b w:val="0"/>
          <w:sz w:val="24"/>
          <w:szCs w:val="24"/>
        </w:rPr>
        <w:t>-</w:t>
      </w:r>
      <w:r w:rsidRPr="007A0F2F">
        <w:rPr>
          <w:rStyle w:val="a9"/>
          <w:rFonts w:cs="Times New Roman"/>
          <w:b w:val="0"/>
          <w:sz w:val="24"/>
          <w:szCs w:val="24"/>
        </w:rPr>
        <w:t>формируются измерительные умения и навыки;</w:t>
      </w:r>
    </w:p>
    <w:p w:rsidR="00185846" w:rsidRPr="007A0F2F" w:rsidRDefault="00185846" w:rsidP="00185846">
      <w:pPr>
        <w:shd w:val="clear" w:color="auto" w:fill="FFFFFF"/>
        <w:tabs>
          <w:tab w:val="left" w:pos="542"/>
        </w:tabs>
        <w:overflowPunct/>
        <w:spacing w:line="240" w:lineRule="auto"/>
        <w:ind w:firstLine="0"/>
        <w:textAlignment w:val="auto"/>
        <w:rPr>
          <w:rStyle w:val="a9"/>
          <w:rFonts w:cs="Times New Roman"/>
          <w:b w:val="0"/>
          <w:sz w:val="24"/>
          <w:szCs w:val="24"/>
        </w:rPr>
      </w:pPr>
      <w:r>
        <w:rPr>
          <w:rStyle w:val="a9"/>
          <w:rFonts w:cs="Times New Roman"/>
          <w:b w:val="0"/>
          <w:sz w:val="24"/>
          <w:szCs w:val="24"/>
        </w:rPr>
        <w:t>-</w:t>
      </w:r>
      <w:r w:rsidRPr="007A0F2F">
        <w:rPr>
          <w:rStyle w:val="a9"/>
          <w:rFonts w:cs="Times New Roman"/>
          <w:b w:val="0"/>
          <w:sz w:val="24"/>
          <w:szCs w:val="24"/>
        </w:rPr>
        <w:t>выполняется сложение и вычитание значений однородных величин, выраженных в единицах одного наименования (в ходе решения задач);</w:t>
      </w:r>
    </w:p>
    <w:p w:rsidR="00185846" w:rsidRPr="007A0F2F" w:rsidRDefault="00185846" w:rsidP="00185846">
      <w:pPr>
        <w:shd w:val="clear" w:color="auto" w:fill="FFFFFF"/>
        <w:tabs>
          <w:tab w:val="left" w:pos="542"/>
        </w:tabs>
        <w:overflowPunct/>
        <w:spacing w:line="240" w:lineRule="auto"/>
        <w:ind w:firstLine="0"/>
        <w:textAlignment w:val="auto"/>
        <w:rPr>
          <w:rStyle w:val="a9"/>
          <w:rFonts w:cs="Times New Roman"/>
          <w:b w:val="0"/>
          <w:sz w:val="24"/>
          <w:szCs w:val="24"/>
        </w:rPr>
      </w:pPr>
      <w:r>
        <w:rPr>
          <w:rStyle w:val="a9"/>
          <w:rFonts w:cs="Times New Roman"/>
          <w:b w:val="0"/>
          <w:sz w:val="24"/>
          <w:szCs w:val="24"/>
        </w:rPr>
        <w:t>-</w:t>
      </w:r>
      <w:r w:rsidRPr="007A0F2F">
        <w:rPr>
          <w:rStyle w:val="a9"/>
          <w:rFonts w:cs="Times New Roman"/>
          <w:b w:val="0"/>
          <w:sz w:val="24"/>
          <w:szCs w:val="24"/>
        </w:rPr>
        <w:t>проводится знакомство с новыми единицами измерения величины;</w:t>
      </w:r>
    </w:p>
    <w:p w:rsidR="00185846" w:rsidRPr="007A0F2F" w:rsidRDefault="00185846" w:rsidP="00185846">
      <w:pPr>
        <w:shd w:val="clear" w:color="auto" w:fill="FFFFFF"/>
        <w:tabs>
          <w:tab w:val="left" w:pos="542"/>
        </w:tabs>
        <w:overflowPunct/>
        <w:spacing w:line="240" w:lineRule="auto"/>
        <w:ind w:firstLine="0"/>
        <w:textAlignment w:val="auto"/>
        <w:rPr>
          <w:rStyle w:val="a9"/>
          <w:rFonts w:cs="Times New Roman"/>
          <w:b w:val="0"/>
          <w:sz w:val="24"/>
          <w:szCs w:val="24"/>
        </w:rPr>
      </w:pPr>
      <w:r>
        <w:rPr>
          <w:rStyle w:val="a9"/>
          <w:rFonts w:cs="Times New Roman"/>
          <w:b w:val="0"/>
          <w:sz w:val="24"/>
          <w:szCs w:val="24"/>
        </w:rPr>
        <w:t>-</w:t>
      </w:r>
      <w:r w:rsidRPr="007A0F2F">
        <w:rPr>
          <w:rStyle w:val="a9"/>
          <w:rFonts w:cs="Times New Roman"/>
          <w:b w:val="0"/>
          <w:sz w:val="24"/>
          <w:szCs w:val="24"/>
        </w:rPr>
        <w:t>выполняется сложение и вычитание значений величины, выраженных в единицах двух наименований;</w:t>
      </w:r>
    </w:p>
    <w:p w:rsidR="00185846" w:rsidRPr="007A0F2F" w:rsidRDefault="00185846" w:rsidP="00185846">
      <w:pPr>
        <w:shd w:val="clear" w:color="auto" w:fill="FFFFFF"/>
        <w:tabs>
          <w:tab w:val="left" w:pos="542"/>
        </w:tabs>
        <w:overflowPunct/>
        <w:spacing w:line="240" w:lineRule="auto"/>
        <w:ind w:firstLine="0"/>
        <w:textAlignment w:val="auto"/>
        <w:rPr>
          <w:rStyle w:val="a9"/>
          <w:rFonts w:cs="Times New Roman"/>
          <w:b w:val="0"/>
          <w:sz w:val="24"/>
          <w:szCs w:val="24"/>
        </w:rPr>
      </w:pPr>
      <w:r>
        <w:rPr>
          <w:rStyle w:val="a9"/>
          <w:rFonts w:cs="Times New Roman"/>
          <w:b w:val="0"/>
          <w:sz w:val="24"/>
          <w:szCs w:val="24"/>
        </w:rPr>
        <w:t>-</w:t>
      </w:r>
      <w:r w:rsidRPr="007A0F2F">
        <w:rPr>
          <w:rStyle w:val="a9"/>
          <w:rFonts w:cs="Times New Roman"/>
          <w:b w:val="0"/>
          <w:sz w:val="24"/>
          <w:szCs w:val="24"/>
        </w:rPr>
        <w:t>выполняется умножение и деление величины на отвлечённое число. При изучении величин имеются особенности и в организации деятельности учащихся.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Важное место занимают средства наглядности как демонстрационные, так и индивидуальные, сочетание различных форм обучения на уроке (коллективных, групповых и индивидуальных).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Немаловажное значение имеют удачно выбранные методы обучения, среди которых группа практических методов и практических работ занимает особое место. Широкие возможности создаются здесь и для использования проблемных ситуаций.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В ходе формирования у учащихся представления о величинах создаются возможности для пропедевтики понятия функциональной зависимости. Основной упор при формировании представления о функциональной зависимости делается на раскрытие закономерностей того, как изменение одной величины влияет на изменение другой, связанной с ней величины. </w:t>
      </w: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Эта взаимосвязь может быть представлена в различных видах: рисунком, графиком, схемой, таблицей, диаграммой, формулой, правилом.</w:t>
      </w:r>
      <w:proofErr w:type="gramEnd"/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3. Текстовые задачи. В начальном курсе математики особое место отводится простым (опорным) задачам. Умение решать такие задачи − фундамент, на котором строится работа с более сложными задачами.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 ходе решения опорных задач учащиеся усваивают смысл арифметических действий, связь между компонентами и результатами действий, зависимость между величинами и другие вопросы.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Работа с текстовыми задачами является очень важным и вместе с тем весьма трудным для детей разделом математического образования. Процесс решения задачи является многоэтапным: он включает в себя перевод словесного, текста на язык математики (построение математической модели), математическое решение, а затем анализ полученных результатов. Работе с текстовыми задачами следует уделить достаточно много времени, обращая внимание детей на поиск и сравнение различных способов решения задачи, построение математических моделей, грамотность изложения собственных рассуждений при решении задач.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Учащихся следует знакомить с различными методами решения текстовых задач: арифметическим, алгебраическим, геометрическим, логическим и практическим; с различными видами математических моделей, лежащих в основе каждого метода; а также с различными способами решения в рамках выбранного метода.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Решение текстовых задач даёт богатый материал для развития и воспитания учащихся.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Краткие записи условий текстовых задач – примеры моделей, используемых в начальном курсе математики. Метод математического моделирования позволяет научить школьников: а) анализу (на этапе восприятия задачи и выбора пути реализации решения); б) установлению взаимосвязей между объектами задачи, построению наиболее целесообразной схемы решения; в) интерпретации полученного решения для исходной задачи; г) составлению задач по готовым моделям и др.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4. Элементы геометрии. Изучение геометрического материала служит двум основным целям: формированию у учащихся пространственных представлений и ознакомлению с геометрическими величинами (длиной, площадью, объёмом).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Наряду с этим одной из важных целей работы с геометрическим материалом является использование его в качестве одного из средств наглядности при рассмотрении некоторых арифметических фактов. Кроме этого, предполагается установление связи между арифметикой и геометрией на начальном этапе обучения математике для расширения сферы применения приобретённых детьми арифметических знаний, умений и навыков.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Геометрический материал изучается в течение всех лет обучения в начальных классах, начиная с первых уроков.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lastRenderedPageBreak/>
        <w:t>В изучении геометрического материала просматриваются два направления:</w:t>
      </w:r>
    </w:p>
    <w:p w:rsidR="00185846" w:rsidRPr="007A0F2F" w:rsidRDefault="00185846" w:rsidP="00185846">
      <w:pPr>
        <w:shd w:val="clear" w:color="auto" w:fill="FFFFFF"/>
        <w:tabs>
          <w:tab w:val="left" w:pos="547"/>
        </w:tabs>
        <w:overflowPunct/>
        <w:spacing w:line="240" w:lineRule="auto"/>
        <w:ind w:firstLine="0"/>
        <w:textAlignment w:val="auto"/>
        <w:rPr>
          <w:rStyle w:val="a9"/>
          <w:rFonts w:cs="Times New Roman"/>
          <w:b w:val="0"/>
          <w:sz w:val="24"/>
          <w:szCs w:val="24"/>
        </w:rPr>
      </w:pPr>
      <w:r>
        <w:rPr>
          <w:rStyle w:val="a9"/>
          <w:rFonts w:cs="Times New Roman"/>
          <w:b w:val="0"/>
          <w:sz w:val="24"/>
          <w:szCs w:val="24"/>
        </w:rPr>
        <w:t>-</w:t>
      </w:r>
      <w:r w:rsidRPr="007A0F2F">
        <w:rPr>
          <w:rStyle w:val="a9"/>
          <w:rFonts w:cs="Times New Roman"/>
          <w:b w:val="0"/>
          <w:sz w:val="24"/>
          <w:szCs w:val="24"/>
        </w:rPr>
        <w:t>формирование представлений о геометрических фигурах;</w:t>
      </w:r>
    </w:p>
    <w:p w:rsidR="00185846" w:rsidRPr="007A0F2F" w:rsidRDefault="00185846" w:rsidP="00185846">
      <w:pPr>
        <w:shd w:val="clear" w:color="auto" w:fill="FFFFFF"/>
        <w:tabs>
          <w:tab w:val="left" w:pos="547"/>
        </w:tabs>
        <w:overflowPunct/>
        <w:spacing w:line="240" w:lineRule="auto"/>
        <w:ind w:firstLine="0"/>
        <w:textAlignment w:val="auto"/>
        <w:rPr>
          <w:rStyle w:val="a9"/>
          <w:rFonts w:cs="Times New Roman"/>
          <w:b w:val="0"/>
          <w:sz w:val="24"/>
          <w:szCs w:val="24"/>
        </w:rPr>
      </w:pPr>
      <w:r>
        <w:rPr>
          <w:rStyle w:val="a9"/>
          <w:rFonts w:cs="Times New Roman"/>
          <w:b w:val="0"/>
          <w:sz w:val="24"/>
          <w:szCs w:val="24"/>
        </w:rPr>
        <w:t>-</w:t>
      </w:r>
      <w:r w:rsidRPr="007A0F2F">
        <w:rPr>
          <w:rStyle w:val="a9"/>
          <w:rFonts w:cs="Times New Roman"/>
          <w:b w:val="0"/>
          <w:sz w:val="24"/>
          <w:szCs w:val="24"/>
        </w:rPr>
        <w:t>формирование некоторых практических умений, связанных с построением геометрических фигур и измерениями.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Геометрический материал распределён по годам обучения и по урокам так, что при изучении он включается отдельными частями, которые определены программой и соответствующим учебником.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Преимущественно уроки математики следует строить так, чтобы главную часть их составлял арифметический материал, а геометрический материал входил бы составной частью. Это создает большие возможности для осуществления связи геометрических и других знаний, а также позволяет вносить определённое разнообразие в учебную деятельность на уроках математики, что очень важно для детей этого возраста, а кроме того, содействует повышению эффективности обучения.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Программа предусматривает формирование у школьников представлений о различных геометрических фигурах и их свойствах: точке, линиях (кривой, прямой, ломаной), отрезке, многоугольниках различных видов и их элементах, окружности, круге и др.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Учитель должен стремиться к усвоению детьми названий изучаемых геометрических фигур и их основных свойств, а также сформировать умение выполнять их построение на клетчатой бумаге.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Отмечая особенности изучения геометрических фигур, следует обратить внимание на то обстоятельство, что свойства всех изучаемых фигур выявляются экспериментальным путём в ходе выполнения соответствующих упражнений.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Важную роль при этом играет выбор методов обучения. Значительное место при изучении геометрических фигур и их свойств должна занимать группа практических методов, и особенно практические работы.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Систематически должны проводиться такие виды работ, как изготовление геометрических фигур из бумаги, палочек, пластилина, их вырезание, моделирование и др. При этом важно учить детей различать существенные и несущественные признаки фигур. Большое внимание при этом следует уделить использованию приёма сопоставления и противопоставления геометрических фигур.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Предложенные в учебнике упражнения, в ходе выполнения которых происходит формирование представлений о геометрических фигурах, можно охарактеризовать как задания:</w:t>
      </w:r>
    </w:p>
    <w:p w:rsidR="00185846" w:rsidRPr="007A0F2F" w:rsidRDefault="00185846" w:rsidP="00185846">
      <w:pPr>
        <w:numPr>
          <w:ilvl w:val="0"/>
          <w:numId w:val="7"/>
        </w:numPr>
        <w:shd w:val="clear" w:color="auto" w:fill="FFFFFF"/>
        <w:spacing w:line="240" w:lineRule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в </w:t>
      </w: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которых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 xml:space="preserve"> геометрические фигуры используются как объекты для </w:t>
      </w:r>
      <w:proofErr w:type="spellStart"/>
      <w:r w:rsidRPr="007A0F2F">
        <w:rPr>
          <w:rStyle w:val="a9"/>
          <w:rFonts w:cs="Times New Roman"/>
          <w:b w:val="0"/>
          <w:sz w:val="24"/>
          <w:szCs w:val="24"/>
        </w:rPr>
        <w:t>пересчитывания</w:t>
      </w:r>
      <w:proofErr w:type="spellEnd"/>
      <w:r w:rsidRPr="007A0F2F">
        <w:rPr>
          <w:rStyle w:val="a9"/>
          <w:rFonts w:cs="Times New Roman"/>
          <w:b w:val="0"/>
          <w:sz w:val="24"/>
          <w:szCs w:val="24"/>
        </w:rPr>
        <w:t>;</w:t>
      </w:r>
    </w:p>
    <w:p w:rsidR="00185846" w:rsidRPr="007A0F2F" w:rsidRDefault="00185846" w:rsidP="00185846">
      <w:pPr>
        <w:numPr>
          <w:ilvl w:val="0"/>
          <w:numId w:val="7"/>
        </w:numPr>
        <w:shd w:val="clear" w:color="auto" w:fill="FFFFFF"/>
        <w:tabs>
          <w:tab w:val="left" w:pos="518"/>
        </w:tabs>
        <w:spacing w:line="240" w:lineRule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на классификацию фигур;</w:t>
      </w:r>
    </w:p>
    <w:p w:rsidR="00185846" w:rsidRPr="007A0F2F" w:rsidRDefault="00185846" w:rsidP="00185846">
      <w:pPr>
        <w:numPr>
          <w:ilvl w:val="0"/>
          <w:numId w:val="7"/>
        </w:numPr>
        <w:shd w:val="clear" w:color="auto" w:fill="FFFFFF"/>
        <w:tabs>
          <w:tab w:val="left" w:pos="590"/>
        </w:tabs>
        <w:spacing w:line="240" w:lineRule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на выявление геометрической формы реальных объектов или их частей;</w:t>
      </w:r>
    </w:p>
    <w:p w:rsidR="00185846" w:rsidRPr="007A0F2F" w:rsidRDefault="00185846" w:rsidP="00185846">
      <w:pPr>
        <w:numPr>
          <w:ilvl w:val="0"/>
          <w:numId w:val="7"/>
        </w:numPr>
        <w:shd w:val="clear" w:color="auto" w:fill="FFFFFF"/>
        <w:tabs>
          <w:tab w:val="left" w:pos="514"/>
        </w:tabs>
        <w:spacing w:line="240" w:lineRule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на построение геометрических фигур;</w:t>
      </w:r>
    </w:p>
    <w:p w:rsidR="00185846" w:rsidRPr="007A0F2F" w:rsidRDefault="00185846" w:rsidP="00185846">
      <w:pPr>
        <w:numPr>
          <w:ilvl w:val="0"/>
          <w:numId w:val="7"/>
        </w:numPr>
        <w:shd w:val="clear" w:color="auto" w:fill="FFFFFF"/>
        <w:tabs>
          <w:tab w:val="left" w:pos="514"/>
        </w:tabs>
        <w:spacing w:line="240" w:lineRule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на разбиение фигуры на части и составление её из других фигур;</w:t>
      </w:r>
    </w:p>
    <w:p w:rsidR="00185846" w:rsidRPr="007A0F2F" w:rsidRDefault="00185846" w:rsidP="00185846">
      <w:pPr>
        <w:numPr>
          <w:ilvl w:val="0"/>
          <w:numId w:val="7"/>
        </w:numPr>
        <w:shd w:val="clear" w:color="auto" w:fill="FFFFFF"/>
        <w:tabs>
          <w:tab w:val="left" w:pos="514"/>
        </w:tabs>
        <w:spacing w:line="240" w:lineRule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на формирование умения читать геометрические чертежи;</w:t>
      </w:r>
    </w:p>
    <w:p w:rsidR="00185846" w:rsidRPr="007A0F2F" w:rsidRDefault="00185846" w:rsidP="00185846">
      <w:pPr>
        <w:numPr>
          <w:ilvl w:val="0"/>
          <w:numId w:val="7"/>
        </w:numPr>
        <w:shd w:val="clear" w:color="auto" w:fill="FFFFFF"/>
        <w:tabs>
          <w:tab w:val="left" w:pos="514"/>
        </w:tabs>
        <w:spacing w:line="240" w:lineRule="auto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вычислительного характера (сумма длин сторон многоугольника и др.).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Знакомству с геометрическими фигурами и их свойствами способствуют и простейшие задачи на построение. В ходе их выполнения необходимо учить детей пользоваться чертёжными инструментами, формировать у них чертёжные навыки. Здесь надо предъявлять к учащимся требования не меньшие, чем при формировании навыков письма и счёта.</w:t>
      </w:r>
    </w:p>
    <w:p w:rsidR="00185846" w:rsidRPr="008111F2" w:rsidRDefault="00185846" w:rsidP="008111F2">
      <w:pPr>
        <w:pStyle w:val="ae"/>
        <w:numPr>
          <w:ilvl w:val="0"/>
          <w:numId w:val="77"/>
        </w:numPr>
        <w:shd w:val="clear" w:color="auto" w:fill="FFFFFF"/>
        <w:tabs>
          <w:tab w:val="left" w:pos="509"/>
        </w:tabs>
        <w:overflowPunct/>
        <w:spacing w:line="240" w:lineRule="auto"/>
        <w:textAlignment w:val="auto"/>
        <w:rPr>
          <w:rStyle w:val="a9"/>
          <w:rFonts w:cs="Times New Roman"/>
          <w:b w:val="0"/>
          <w:sz w:val="24"/>
          <w:szCs w:val="24"/>
        </w:rPr>
      </w:pPr>
      <w:r w:rsidRPr="008111F2">
        <w:rPr>
          <w:rStyle w:val="a9"/>
          <w:rFonts w:cs="Times New Roman"/>
          <w:b w:val="0"/>
          <w:sz w:val="24"/>
          <w:szCs w:val="24"/>
        </w:rPr>
        <w:t>Элементы алгебры. В курсе математики для начальных классов формируются некоторые понятия, связанные с алгеброй. Это понятия выражения, равенства, неравенства (числового и буквенного), уравнения и формулы. Суть этих понятий раскрывается на конкретной основе, изучение их увязывается с изучением арифметического материала. У учащихся формируются умения правильно пользоваться математической терминологией и символикой.</w:t>
      </w:r>
    </w:p>
    <w:p w:rsidR="00185846" w:rsidRPr="007A0F2F" w:rsidRDefault="008111F2" w:rsidP="008111F2">
      <w:pPr>
        <w:shd w:val="clear" w:color="auto" w:fill="FFFFFF"/>
        <w:tabs>
          <w:tab w:val="left" w:pos="509"/>
        </w:tabs>
        <w:overflowPunct/>
        <w:spacing w:line="240" w:lineRule="auto"/>
        <w:ind w:firstLine="0"/>
        <w:textAlignment w:val="auto"/>
        <w:rPr>
          <w:rStyle w:val="a9"/>
          <w:rFonts w:cs="Times New Roman"/>
          <w:b w:val="0"/>
          <w:sz w:val="24"/>
          <w:szCs w:val="24"/>
        </w:rPr>
      </w:pPr>
      <w:r>
        <w:rPr>
          <w:rStyle w:val="a9"/>
          <w:rFonts w:cs="Times New Roman"/>
          <w:b w:val="0"/>
          <w:sz w:val="24"/>
          <w:szCs w:val="24"/>
        </w:rPr>
        <w:t>6.</w:t>
      </w:r>
      <w:r w:rsidR="00185846" w:rsidRPr="007A0F2F">
        <w:rPr>
          <w:rStyle w:val="a9"/>
          <w:rFonts w:cs="Times New Roman"/>
          <w:b w:val="0"/>
          <w:sz w:val="24"/>
          <w:szCs w:val="24"/>
        </w:rPr>
        <w:t xml:space="preserve">Элементы </w:t>
      </w:r>
      <w:proofErr w:type="spellStart"/>
      <w:r w:rsidR="00185846" w:rsidRPr="007A0F2F">
        <w:rPr>
          <w:rStyle w:val="a9"/>
          <w:rFonts w:cs="Times New Roman"/>
          <w:b w:val="0"/>
          <w:sz w:val="24"/>
          <w:szCs w:val="24"/>
        </w:rPr>
        <w:t>стохастики</w:t>
      </w:r>
      <w:proofErr w:type="spellEnd"/>
      <w:r w:rsidR="00185846" w:rsidRPr="007A0F2F">
        <w:rPr>
          <w:rStyle w:val="a9"/>
          <w:rFonts w:cs="Times New Roman"/>
          <w:b w:val="0"/>
          <w:sz w:val="24"/>
          <w:szCs w:val="24"/>
        </w:rPr>
        <w:t>. Наша жизнь состоит из явлений стохастического характера. Поэтому современному человеку необходимо иметь представление об основных методах анализа данных и вероятностных закономерностях, играющих важную роль в науке, технике и экономике. В этой связи элементы комбинаторики, теории вероятностей и математической статистики входят в школьный курс математики в виде одной из сквозных содержательно-методических линий, которая даёт возможность накопить определённый запас представлений о статистическом характере окружающих явлений и об их свойствах.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В начальной школе </w:t>
      </w:r>
      <w:proofErr w:type="spellStart"/>
      <w:r w:rsidRPr="007A0F2F">
        <w:rPr>
          <w:rStyle w:val="a9"/>
          <w:rFonts w:cs="Times New Roman"/>
          <w:b w:val="0"/>
          <w:sz w:val="24"/>
          <w:szCs w:val="24"/>
        </w:rPr>
        <w:t>стохастика</w:t>
      </w:r>
      <w:proofErr w:type="spellEnd"/>
      <w:r w:rsidR="007F40A1">
        <w:rPr>
          <w:rStyle w:val="a9"/>
          <w:rFonts w:cs="Times New Roman"/>
          <w:b w:val="0"/>
          <w:sz w:val="24"/>
          <w:szCs w:val="24"/>
        </w:rPr>
        <w:t xml:space="preserve"> </w:t>
      </w: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представлена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 xml:space="preserve"> в виде элементов комбинаторики, теории графов, наглядной и описательной статистики, начальных понятий теории вероятностей. С их изучением тесно связано формирование у младших школьников отдельных комбинаторных способностей, вероятностных понятий («чаще», «реже», «невозможно», «возможно» и др.), начал статистической </w:t>
      </w:r>
      <w:r w:rsidRPr="007A0F2F">
        <w:rPr>
          <w:rStyle w:val="a9"/>
          <w:rFonts w:cs="Times New Roman"/>
          <w:b w:val="0"/>
          <w:sz w:val="24"/>
          <w:szCs w:val="24"/>
        </w:rPr>
        <w:lastRenderedPageBreak/>
        <w:t>культуры.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Базу для решения вероятностных задач создают комбинаторные задачи. Использование комбинаторных задач позволяет расширить знания детей о задаче, познакомить их с новым способом решения задач; формирует умение принимать решения, оптимальные в данном случае; развивает элементы творческой деятельности.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Комбинаторные задачи, предлагаемые в начальных классах, как правило, носят практическую направленность и основаны на реальном сюжете. Это вызвано в первую очередь психологическими особенностями младших школьников, их слабыми способностями к абстрактному мышлению. В этой связи система упражнений строится таким образом, чтобы обеспечить постепенный переход от манипуляции с предметами к действиям в уме.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Такое содержание учебного материала способствует развитию </w:t>
      </w:r>
      <w:proofErr w:type="spellStart"/>
      <w:r w:rsidRPr="007A0F2F">
        <w:rPr>
          <w:rStyle w:val="a9"/>
          <w:rFonts w:cs="Times New Roman"/>
          <w:b w:val="0"/>
          <w:sz w:val="24"/>
          <w:szCs w:val="24"/>
        </w:rPr>
        <w:t>внутрипредметных</w:t>
      </w:r>
      <w:proofErr w:type="spellEnd"/>
      <w:r w:rsidRPr="007A0F2F">
        <w:rPr>
          <w:rStyle w:val="a9"/>
          <w:rFonts w:cs="Times New Roman"/>
          <w:b w:val="0"/>
          <w:sz w:val="24"/>
          <w:szCs w:val="24"/>
        </w:rPr>
        <w:t xml:space="preserve"> и </w:t>
      </w:r>
      <w:proofErr w:type="spellStart"/>
      <w:r w:rsidRPr="007A0F2F">
        <w:rPr>
          <w:rStyle w:val="a9"/>
          <w:rFonts w:cs="Times New Roman"/>
          <w:b w:val="0"/>
          <w:sz w:val="24"/>
          <w:szCs w:val="24"/>
        </w:rPr>
        <w:t>межпредметных</w:t>
      </w:r>
      <w:proofErr w:type="spellEnd"/>
      <w:r w:rsidRPr="007A0F2F">
        <w:rPr>
          <w:rStyle w:val="a9"/>
          <w:rFonts w:cs="Times New Roman"/>
          <w:b w:val="0"/>
          <w:sz w:val="24"/>
          <w:szCs w:val="24"/>
        </w:rPr>
        <w:t xml:space="preserve"> связей (в частности, математики и естествознания), позволяет осуществлять прикладную направленность курса, раскрывает роль современной математики в познании окружающей действительности, формирует мировоззрение. Человеку, не понявшему вероятностных идей в раннем детстве, в более позднем возрасте они даются нелегко, так как многое в теории вероятностей кажется противоречащим жизненному опыту, а с возрастом опыт набирается и приобретает статус безусловности. Поэтому очень важно формировать стохастическую культуру, развивать вероятностную интуицию и комбинаторные способности детей в раннем возрасте.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7. Нестандартные и занимательные задачи. В настоящее время одной из тенденций улучшения качества образования становится ориентация на развитие творческого потенциала личности ученика на всех этапах обучения в школе, на развитие его творческого мышления, на умение использовать эвристические методы в процессе открытия нового и поиска выхода из различных нестандартных ситуаций и положений.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Математика – это орудие для размышления, в её арсенале имеется большое количество задач, которые на протяжении тысячелетий способствовали формированию мышления людей, умению решать нестандартные задачи, с честью выходить из затруднительных положений.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К тому же воспитание интереса младших школьников к математике, развитие их математических способностей невозможно без использования в учебном процессе задач на сообразительность, задач-шуток, математических фокусов, числовых головоломок, арифметических ребусов и лабиринтов, дидактических игр, стихов, задач-сказок, загадок и т.п.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 xml:space="preserve">Начиная с первого класса, при решении такого рода задач, как и других, предлагаемых в курсе математики, школьников необходимо учить применять теоретические сведения для обоснования рассуждений в ходе их решения; правильно проводить логические рассуждения; формулировать утверждение, обратное </w:t>
      </w: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данному</w:t>
      </w:r>
      <w:proofErr w:type="gramEnd"/>
      <w:r w:rsidRPr="007A0F2F">
        <w:rPr>
          <w:rStyle w:val="a9"/>
          <w:rFonts w:cs="Times New Roman"/>
          <w:b w:val="0"/>
          <w:sz w:val="24"/>
          <w:szCs w:val="24"/>
        </w:rPr>
        <w:t xml:space="preserve">; проводить несложные классификации, приводить примеры и </w:t>
      </w:r>
      <w:proofErr w:type="spellStart"/>
      <w:r w:rsidRPr="007A0F2F">
        <w:rPr>
          <w:rStyle w:val="a9"/>
          <w:rFonts w:cs="Times New Roman"/>
          <w:b w:val="0"/>
          <w:sz w:val="24"/>
          <w:szCs w:val="24"/>
        </w:rPr>
        <w:t>контрпримеры</w:t>
      </w:r>
      <w:proofErr w:type="spellEnd"/>
      <w:r w:rsidRPr="007A0F2F">
        <w:rPr>
          <w:rStyle w:val="a9"/>
          <w:rFonts w:cs="Times New Roman"/>
          <w:b w:val="0"/>
          <w:sz w:val="24"/>
          <w:szCs w:val="24"/>
        </w:rPr>
        <w:t>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В основу построения программы положен принцип построения содержания предмета «по спирали». Многие математические понятия и методы не могут быть восприняты учащимися сразу. Необходим долгий и трудный путь к их осознанному пониманию. Процесс формирования математических понятий должен проходить в своём развитии несколько ступеней, стадий, уровней.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Сложность содержания материала, недостаточная подготовленность учащихся к его осмыслению приводят к необходимости растягивания процесса его изучения во времени и отказа от линейного пути его изучения.</w:t>
      </w:r>
    </w:p>
    <w:p w:rsidR="00185846" w:rsidRPr="007A0F2F" w:rsidRDefault="00185846" w:rsidP="00185846">
      <w:pPr>
        <w:shd w:val="clear" w:color="auto" w:fill="FFFFFF"/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proofErr w:type="gramStart"/>
      <w:r w:rsidRPr="007A0F2F">
        <w:rPr>
          <w:rStyle w:val="a9"/>
          <w:rFonts w:cs="Times New Roman"/>
          <w:b w:val="0"/>
          <w:sz w:val="24"/>
          <w:szCs w:val="24"/>
        </w:rPr>
        <w:t>Построение содержания предмета «по спирали» позволяет к концу обучения в школе постепенно перейти от наглядного к формально-логическому изложению, от наблюдений и экспериментов – к точным формулировкам и доказательствам.</w:t>
      </w:r>
      <w:proofErr w:type="gramEnd"/>
    </w:p>
    <w:p w:rsidR="00185846" w:rsidRDefault="00185846" w:rsidP="00185846">
      <w:pPr>
        <w:shd w:val="clear" w:color="auto" w:fill="FFFFFF"/>
        <w:tabs>
          <w:tab w:val="left" w:pos="2006"/>
          <w:tab w:val="left" w:pos="3514"/>
          <w:tab w:val="left" w:pos="5002"/>
          <w:tab w:val="left" w:pos="5419"/>
        </w:tabs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  <w:r w:rsidRPr="007A0F2F">
        <w:rPr>
          <w:rStyle w:val="a9"/>
          <w:rFonts w:cs="Times New Roman"/>
          <w:b w:val="0"/>
          <w:sz w:val="24"/>
          <w:szCs w:val="24"/>
        </w:rPr>
        <w:t>Материал излагается так, что при дальнейшем изучении происходит развитие имеющихся знаний учащегося, их перевод на более высокий уровень усвоения, но не происходит отрицания того, что учащийся знает.</w:t>
      </w:r>
    </w:p>
    <w:p w:rsidR="006C2698" w:rsidRDefault="006C2698" w:rsidP="00185846">
      <w:pPr>
        <w:shd w:val="clear" w:color="auto" w:fill="FFFFFF"/>
        <w:tabs>
          <w:tab w:val="left" w:pos="2006"/>
          <w:tab w:val="left" w:pos="3514"/>
          <w:tab w:val="left" w:pos="5002"/>
          <w:tab w:val="left" w:pos="5419"/>
        </w:tabs>
        <w:spacing w:line="240" w:lineRule="auto"/>
        <w:ind w:firstLine="0"/>
        <w:rPr>
          <w:rStyle w:val="a9"/>
          <w:rFonts w:cs="Times New Roman"/>
          <w:b w:val="0"/>
          <w:sz w:val="24"/>
          <w:szCs w:val="24"/>
        </w:rPr>
      </w:pPr>
    </w:p>
    <w:p w:rsidR="006C2698" w:rsidRPr="00F476D5" w:rsidRDefault="006C2698" w:rsidP="008111F2">
      <w:pPr>
        <w:pStyle w:val="ae"/>
        <w:numPr>
          <w:ilvl w:val="0"/>
          <w:numId w:val="78"/>
        </w:numPr>
        <w:shd w:val="clear" w:color="auto" w:fill="FFFFFF"/>
        <w:tabs>
          <w:tab w:val="left" w:pos="2006"/>
          <w:tab w:val="left" w:pos="3514"/>
          <w:tab w:val="left" w:pos="5002"/>
          <w:tab w:val="left" w:pos="5419"/>
        </w:tabs>
        <w:spacing w:line="240" w:lineRule="auto"/>
        <w:jc w:val="center"/>
        <w:rPr>
          <w:rStyle w:val="a9"/>
          <w:rFonts w:cs="Times New Roman"/>
          <w:szCs w:val="28"/>
        </w:rPr>
      </w:pPr>
      <w:r w:rsidRPr="00F476D5">
        <w:rPr>
          <w:rStyle w:val="a9"/>
          <w:rFonts w:cs="Times New Roman"/>
          <w:szCs w:val="28"/>
        </w:rPr>
        <w:t>Тематическое планирование</w:t>
      </w:r>
    </w:p>
    <w:p w:rsidR="006C2698" w:rsidRPr="007A0F2F" w:rsidRDefault="006C2698" w:rsidP="006C2698">
      <w:pPr>
        <w:shd w:val="clear" w:color="auto" w:fill="FFFFFF"/>
        <w:tabs>
          <w:tab w:val="left" w:pos="2006"/>
          <w:tab w:val="left" w:pos="3514"/>
          <w:tab w:val="left" w:pos="5002"/>
          <w:tab w:val="left" w:pos="5419"/>
        </w:tabs>
        <w:spacing w:line="240" w:lineRule="auto"/>
        <w:ind w:firstLine="0"/>
        <w:jc w:val="center"/>
        <w:rPr>
          <w:rStyle w:val="a9"/>
          <w:rFonts w:cs="Times New Roman"/>
          <w:b w:val="0"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3402"/>
        <w:gridCol w:w="6379"/>
        <w:gridCol w:w="84"/>
      </w:tblGrid>
      <w:tr w:rsidR="00185846" w:rsidTr="007502F9">
        <w:tc>
          <w:tcPr>
            <w:tcW w:w="817" w:type="dxa"/>
          </w:tcPr>
          <w:p w:rsidR="00185846" w:rsidRPr="008111F2" w:rsidRDefault="00185846" w:rsidP="008111F2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8111F2">
              <w:rPr>
                <w:rFonts w:cs="Times New Roman"/>
                <w:szCs w:val="28"/>
              </w:rPr>
              <w:t xml:space="preserve">№ </w:t>
            </w:r>
            <w:proofErr w:type="gramStart"/>
            <w:r w:rsidRPr="008111F2">
              <w:rPr>
                <w:rFonts w:cs="Times New Roman"/>
                <w:szCs w:val="28"/>
              </w:rPr>
              <w:t>п</w:t>
            </w:r>
            <w:proofErr w:type="gramEnd"/>
            <w:r w:rsidRPr="008111F2">
              <w:rPr>
                <w:rFonts w:cs="Times New Roman"/>
                <w:szCs w:val="28"/>
              </w:rPr>
              <w:t>/п</w:t>
            </w:r>
          </w:p>
        </w:tc>
        <w:tc>
          <w:tcPr>
            <w:tcW w:w="3402" w:type="dxa"/>
          </w:tcPr>
          <w:p w:rsidR="00185846" w:rsidRPr="00703073" w:rsidRDefault="00185846" w:rsidP="008111F2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03073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6463" w:type="dxa"/>
            <w:gridSpan w:val="2"/>
          </w:tcPr>
          <w:p w:rsidR="00185846" w:rsidRPr="00703073" w:rsidRDefault="00185846" w:rsidP="008111F2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03073">
              <w:rPr>
                <w:rFonts w:cs="Times New Roman"/>
                <w:sz w:val="24"/>
                <w:szCs w:val="24"/>
              </w:rPr>
              <w:t>Виды</w:t>
            </w:r>
            <w:r w:rsidR="00703073" w:rsidRPr="00703073">
              <w:rPr>
                <w:rFonts w:cs="Times New Roman"/>
                <w:sz w:val="24"/>
                <w:szCs w:val="24"/>
              </w:rPr>
              <w:t xml:space="preserve"> учебной</w:t>
            </w:r>
            <w:r w:rsidRPr="00703073">
              <w:rPr>
                <w:rFonts w:cs="Times New Roman"/>
                <w:sz w:val="24"/>
                <w:szCs w:val="24"/>
              </w:rPr>
              <w:t xml:space="preserve"> деятельности </w:t>
            </w:r>
            <w:proofErr w:type="gramStart"/>
            <w:r w:rsidR="00703073" w:rsidRPr="00703073">
              <w:rPr>
                <w:rFonts w:cs="Times New Roman"/>
                <w:sz w:val="24"/>
                <w:szCs w:val="24"/>
              </w:rPr>
              <w:t>об</w:t>
            </w:r>
            <w:r w:rsidRPr="00703073">
              <w:rPr>
                <w:rFonts w:cs="Times New Roman"/>
                <w:sz w:val="24"/>
                <w:szCs w:val="24"/>
              </w:rPr>
              <w:t>уча</w:t>
            </w:r>
            <w:r w:rsidR="00703073" w:rsidRPr="00703073">
              <w:rPr>
                <w:rFonts w:cs="Times New Roman"/>
                <w:sz w:val="24"/>
                <w:szCs w:val="24"/>
              </w:rPr>
              <w:t>ю</w:t>
            </w:r>
            <w:r w:rsidRPr="00703073">
              <w:rPr>
                <w:rFonts w:cs="Times New Roman"/>
                <w:sz w:val="24"/>
                <w:szCs w:val="24"/>
              </w:rPr>
              <w:t>щихся</w:t>
            </w:r>
            <w:proofErr w:type="gramEnd"/>
          </w:p>
        </w:tc>
      </w:tr>
      <w:tr w:rsidR="00185846" w:rsidTr="00343022">
        <w:tc>
          <w:tcPr>
            <w:tcW w:w="10682" w:type="dxa"/>
            <w:gridSpan w:val="4"/>
          </w:tcPr>
          <w:p w:rsidR="00185846" w:rsidRDefault="00185846" w:rsidP="0018584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 класс - 132 часа</w:t>
            </w:r>
          </w:p>
        </w:tc>
        <w:bookmarkStart w:id="0" w:name="_GoBack"/>
        <w:bookmarkEnd w:id="0"/>
      </w:tr>
      <w:tr w:rsidR="00185846" w:rsidTr="00343022">
        <w:tc>
          <w:tcPr>
            <w:tcW w:w="10682" w:type="dxa"/>
            <w:gridSpan w:val="4"/>
          </w:tcPr>
          <w:p w:rsidR="00185846" w:rsidRDefault="00185846" w:rsidP="0018584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Раздел 1. Признаки предметов (6ч)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Глава 1</w:t>
            </w:r>
          </w:p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Цвет. Знакомс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тво с радугой</w:t>
            </w:r>
          </w:p>
        </w:tc>
        <w:tc>
          <w:tcPr>
            <w:tcW w:w="6463" w:type="dxa"/>
            <w:gridSpan w:val="2"/>
          </w:tcPr>
          <w:p w:rsidR="00343022" w:rsidRDefault="00AF37D7" w:rsidP="00AF37D7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D8190B" w:rsidRPr="009D0F41" w:rsidRDefault="00D8190B" w:rsidP="00AF37D7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3402" w:type="dxa"/>
          </w:tcPr>
          <w:p w:rsidR="00343022" w:rsidRPr="009D0F41" w:rsidRDefault="0029567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Форма. Деление предметов на группы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D8190B" w:rsidRPr="009D0F41" w:rsidRDefault="00D8190B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3402" w:type="dxa"/>
          </w:tcPr>
          <w:p w:rsidR="00343022" w:rsidRPr="009D0F41" w:rsidRDefault="0029567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Размер. Сравнение и упорядочивание предметов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</w:tc>
      </w:tr>
      <w:tr w:rsidR="007805C2" w:rsidTr="007502F9">
        <w:tc>
          <w:tcPr>
            <w:tcW w:w="817" w:type="dxa"/>
          </w:tcPr>
          <w:p w:rsidR="007805C2" w:rsidRPr="009D0F41" w:rsidRDefault="007805C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3402" w:type="dxa"/>
          </w:tcPr>
          <w:p w:rsidR="007805C2" w:rsidRPr="009D0F41" w:rsidRDefault="007805C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Сравнение и деление  предметов  на группы</w:t>
            </w:r>
          </w:p>
        </w:tc>
        <w:tc>
          <w:tcPr>
            <w:tcW w:w="6463" w:type="dxa"/>
            <w:gridSpan w:val="2"/>
          </w:tcPr>
          <w:p w:rsidR="007805C2" w:rsidRDefault="007805C2" w:rsidP="007805C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7805C2" w:rsidRPr="009D0F41" w:rsidRDefault="007805C2" w:rsidP="007805C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</w:tc>
      </w:tr>
      <w:tr w:rsidR="007805C2" w:rsidTr="007502F9">
        <w:tc>
          <w:tcPr>
            <w:tcW w:w="817" w:type="dxa"/>
          </w:tcPr>
          <w:p w:rsidR="007805C2" w:rsidRPr="009D0F41" w:rsidRDefault="007805C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3402" w:type="dxa"/>
          </w:tcPr>
          <w:p w:rsidR="007805C2" w:rsidRPr="009D0F41" w:rsidRDefault="007805C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Деление  предметов  на группы. Признаки предметов.</w:t>
            </w:r>
          </w:p>
        </w:tc>
        <w:tc>
          <w:tcPr>
            <w:tcW w:w="6463" w:type="dxa"/>
            <w:gridSpan w:val="2"/>
          </w:tcPr>
          <w:p w:rsidR="007805C2" w:rsidRPr="009D0F41" w:rsidRDefault="007805C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Моделировать ситуации, 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иллюстрирующие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Признаки предметов</w:t>
            </w:r>
            <w:r w:rsidR="00D8190B">
              <w:rPr>
                <w:rStyle w:val="a9"/>
                <w:rFonts w:ascii="Times New Roman" w:hAnsi="Times New Roman" w:cs="Times New Roman"/>
                <w:b w:val="0"/>
              </w:rPr>
              <w:t xml:space="preserve"> </w:t>
            </w:r>
            <w:proofErr w:type="gramStart"/>
            <w:r w:rsidR="00D8190B">
              <w:rPr>
                <w:rStyle w:val="a9"/>
                <w:rFonts w:ascii="Times New Roman" w:hAnsi="Times New Roman" w:cs="Times New Roman"/>
                <w:b w:val="0"/>
              </w:rPr>
              <w:t xml:space="preserve">( </w:t>
            </w:r>
            <w:proofErr w:type="gramEnd"/>
            <w:r w:rsidR="00D8190B">
              <w:rPr>
                <w:rStyle w:val="a9"/>
                <w:rFonts w:ascii="Times New Roman" w:hAnsi="Times New Roman" w:cs="Times New Roman"/>
                <w:b w:val="0"/>
              </w:rPr>
              <w:t>размер и форма)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м/д №1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D8190B" w:rsidRPr="009D0F41" w:rsidRDefault="00D8190B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343022" w:rsidTr="00343022">
        <w:tc>
          <w:tcPr>
            <w:tcW w:w="10682" w:type="dxa"/>
            <w:gridSpan w:val="4"/>
          </w:tcPr>
          <w:p w:rsidR="00343022" w:rsidRPr="009D0F41" w:rsidRDefault="00343022" w:rsidP="0018584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Раздел 2. Отношения (4 ч)</w:t>
            </w:r>
          </w:p>
        </w:tc>
      </w:tr>
      <w:tr w:rsidR="00343022" w:rsidTr="007502F9">
        <w:tc>
          <w:tcPr>
            <w:tcW w:w="817" w:type="dxa"/>
          </w:tcPr>
          <w:p w:rsidR="00343022" w:rsidRDefault="00343022" w:rsidP="0034302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343022" w:rsidRPr="009D0F41" w:rsidRDefault="0029567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Глава 2. Порядок. Сравнение и упорядочивание предметов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Моделировать ситуации, 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иллюстрирующие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343022" w:rsidTr="007502F9">
        <w:tc>
          <w:tcPr>
            <w:tcW w:w="817" w:type="dxa"/>
          </w:tcPr>
          <w:p w:rsidR="00343022" w:rsidRDefault="00343022" w:rsidP="0034302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Отношения «равно», </w:t>
            </w:r>
          </w:p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«не равно»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c>
          <w:tcPr>
            <w:tcW w:w="817" w:type="dxa"/>
          </w:tcPr>
          <w:p w:rsidR="00343022" w:rsidRDefault="00343022" w:rsidP="0034302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Отношения «больше»,</w:t>
            </w:r>
          </w:p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«меньше»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B017D7" w:rsidRPr="009D0F41" w:rsidRDefault="00B01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343022" w:rsidTr="007502F9">
        <w:tc>
          <w:tcPr>
            <w:tcW w:w="817" w:type="dxa"/>
          </w:tcPr>
          <w:p w:rsidR="00343022" w:rsidRDefault="00343022" w:rsidP="0034302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Прямая и кривая линии. Луч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</w:tc>
      </w:tr>
      <w:tr w:rsidR="00343022" w:rsidTr="00343022">
        <w:tc>
          <w:tcPr>
            <w:tcW w:w="10682" w:type="dxa"/>
            <w:gridSpan w:val="4"/>
          </w:tcPr>
          <w:p w:rsidR="00343022" w:rsidRPr="009D0F41" w:rsidRDefault="00343022" w:rsidP="0018584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Раздел 3. Числа от 1 до 10 (48 ч)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11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Глава 3</w:t>
            </w:r>
          </w:p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Число один. Цифра 1. 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12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Замкнутые и незамкнутые</w:t>
            </w:r>
          </w:p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кривые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13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Число два. Цифра 2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14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Знаки</w:t>
            </w:r>
            <w:proofErr w:type="gramStart"/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« &gt;», « &lt; », «=». </w:t>
            </w:r>
            <w:proofErr w:type="gramEnd"/>
          </w:p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М. д. №2 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15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Равенства и неравенства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B017D7" w:rsidRPr="009D0F41" w:rsidRDefault="00B01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16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Отрезок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17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Число три. Цифра 3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Моделировать сит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уации, иллюстрирующие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18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Ломаная. Замкнутая ломаная. Треугольник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19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</w:t>
            </w:r>
            <w:r w:rsidR="00295678">
              <w:rPr>
                <w:rStyle w:val="a9"/>
                <w:rFonts w:cs="Times New Roman"/>
                <w:b w:val="0"/>
                <w:sz w:val="24"/>
                <w:szCs w:val="24"/>
              </w:rPr>
              <w:t>. Знакомство с арифметическим действием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B017D7" w:rsidRPr="009D0F41" w:rsidRDefault="00B01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20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Вычитание</w:t>
            </w:r>
            <w:r w:rsidR="00295678">
              <w:rPr>
                <w:rStyle w:val="a9"/>
                <w:rFonts w:cs="Times New Roman"/>
                <w:b w:val="0"/>
                <w:sz w:val="24"/>
                <w:szCs w:val="24"/>
              </w:rPr>
              <w:t>. Знакомство с арифметическим действием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AF37D7" w:rsidRPr="009D0F41" w:rsidRDefault="00AF3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21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Выражение. Значение</w:t>
            </w:r>
            <w:r w:rsidR="009229B0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вы</w:t>
            </w: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ажения. Равенство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22</w:t>
            </w:r>
          </w:p>
        </w:tc>
        <w:tc>
          <w:tcPr>
            <w:tcW w:w="3402" w:type="dxa"/>
          </w:tcPr>
          <w:p w:rsidR="00343022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Целое и части. </w:t>
            </w:r>
          </w:p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М. д. N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3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Использовать различные приёмы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проверки правильности нахождения значения числового выражения</w:t>
            </w:r>
            <w:proofErr w:type="gramEnd"/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23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тание 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lastRenderedPageBreak/>
              <w:t>отрезков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Сравнивать числа по классам и разрядам.</w:t>
            </w:r>
          </w:p>
          <w:p w:rsidR="00AF37D7" w:rsidRPr="009D0F41" w:rsidRDefault="00AF37D7" w:rsidP="00343022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Описывать явления и события с использованием чисел.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24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Число четыре. Цифра 4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25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Мерка. Единичный отрезок</w:t>
            </w:r>
          </w:p>
        </w:tc>
        <w:tc>
          <w:tcPr>
            <w:tcW w:w="6463" w:type="dxa"/>
            <w:gridSpan w:val="2"/>
          </w:tcPr>
          <w:p w:rsidR="00343022" w:rsidRPr="009D0F41" w:rsidRDefault="007F40A1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="00B017D7"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9229B0">
              <w:rPr>
                <w:rStyle w:val="a9"/>
                <w:rFonts w:ascii="Times New Roman" w:hAnsi="Times New Roman" w:cs="Times New Roman"/>
                <w:b w:val="0"/>
              </w:rPr>
              <w:t xml:space="preserve">                   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</w:t>
            </w:r>
            <w:r w:rsidR="009229B0">
              <w:rPr>
                <w:rStyle w:val="a9"/>
                <w:rFonts w:ascii="Times New Roman" w:hAnsi="Times New Roman" w:cs="Times New Roman"/>
                <w:b w:val="0"/>
              </w:rPr>
              <w:t>арифмети</w:t>
            </w:r>
            <w:r w:rsidR="00B017D7"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26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Числовой отрезок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27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Угол. Прямой угол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="007F40A1">
              <w:rPr>
                <w:rStyle w:val="a9"/>
                <w:rFonts w:ascii="Times New Roman" w:hAnsi="Times New Roman" w:cs="Times New Roman"/>
                <w:b w:val="0"/>
              </w:rPr>
              <w:t xml:space="preserve">рующие </w:t>
            </w:r>
            <w:r w:rsidR="009229B0">
              <w:rPr>
                <w:rStyle w:val="a9"/>
                <w:rFonts w:ascii="Times New Roman" w:hAnsi="Times New Roman" w:cs="Times New Roman"/>
                <w:b w:val="0"/>
              </w:rPr>
              <w:t xml:space="preserve">   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28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Прямоугольник</w:t>
            </w:r>
            <w:proofErr w:type="gramStart"/>
            <w:r w:rsidR="007F40A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.</w:t>
            </w:r>
            <w:proofErr w:type="gramEnd"/>
            <w:r w:rsidR="007F40A1">
              <w:rPr>
                <w:rStyle w:val="a9"/>
                <w:rFonts w:cs="Times New Roman"/>
                <w:b w:val="0"/>
                <w:sz w:val="24"/>
                <w:szCs w:val="24"/>
              </w:rPr>
              <w:t>Признаки  прямоугольника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29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Число пять. Цифра 5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</w:tc>
      </w:tr>
      <w:tr w:rsidR="007805C2" w:rsidTr="007502F9">
        <w:tc>
          <w:tcPr>
            <w:tcW w:w="817" w:type="dxa"/>
          </w:tcPr>
          <w:p w:rsidR="007805C2" w:rsidRPr="009D0F41" w:rsidRDefault="007805C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30</w:t>
            </w:r>
          </w:p>
        </w:tc>
        <w:tc>
          <w:tcPr>
            <w:tcW w:w="3402" w:type="dxa"/>
          </w:tcPr>
          <w:p w:rsidR="007805C2" w:rsidRPr="009D0F41" w:rsidRDefault="007805C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 от 1 до5. Присчитывание  по одному.</w:t>
            </w:r>
          </w:p>
        </w:tc>
        <w:tc>
          <w:tcPr>
            <w:tcW w:w="6463" w:type="dxa"/>
            <w:gridSpan w:val="2"/>
          </w:tcPr>
          <w:p w:rsidR="007805C2" w:rsidRPr="009D0F41" w:rsidRDefault="007805C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рующие    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7805C2" w:rsidTr="007502F9">
        <w:tc>
          <w:tcPr>
            <w:tcW w:w="817" w:type="dxa"/>
          </w:tcPr>
          <w:p w:rsidR="007805C2" w:rsidRPr="009D0F41" w:rsidRDefault="007805C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31</w:t>
            </w:r>
          </w:p>
        </w:tc>
        <w:tc>
          <w:tcPr>
            <w:tcW w:w="3402" w:type="dxa"/>
          </w:tcPr>
          <w:p w:rsidR="007805C2" w:rsidRPr="009D0F41" w:rsidRDefault="007805C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 от</w:t>
            </w:r>
            <w:proofErr w:type="gramStart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>1</w:t>
            </w:r>
            <w:proofErr w:type="gramEnd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до 5 Арифметическое действие  сложения</w:t>
            </w:r>
          </w:p>
        </w:tc>
        <w:tc>
          <w:tcPr>
            <w:tcW w:w="6463" w:type="dxa"/>
            <w:gridSpan w:val="2"/>
          </w:tcPr>
          <w:p w:rsidR="007805C2" w:rsidRPr="009D0F41" w:rsidRDefault="004D6865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</w:t>
            </w:r>
          </w:p>
        </w:tc>
      </w:tr>
      <w:tr w:rsidR="007805C2" w:rsidTr="007502F9">
        <w:tc>
          <w:tcPr>
            <w:tcW w:w="817" w:type="dxa"/>
          </w:tcPr>
          <w:p w:rsidR="007805C2" w:rsidRPr="009D0F41" w:rsidRDefault="007805C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32</w:t>
            </w:r>
          </w:p>
        </w:tc>
        <w:tc>
          <w:tcPr>
            <w:tcW w:w="3402" w:type="dxa"/>
          </w:tcPr>
          <w:p w:rsidR="007805C2" w:rsidRPr="009D0F41" w:rsidRDefault="004D6865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 от 1 до 5. Порядок  следования  чисел  при счете</w:t>
            </w:r>
          </w:p>
        </w:tc>
        <w:tc>
          <w:tcPr>
            <w:tcW w:w="6463" w:type="dxa"/>
            <w:gridSpan w:val="2"/>
          </w:tcPr>
          <w:p w:rsidR="004D6865" w:rsidRDefault="004D6865" w:rsidP="004D686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7805C2" w:rsidRPr="009D0F41" w:rsidRDefault="004D6865" w:rsidP="004D686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33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Числа 1 – 5.</w:t>
            </w:r>
            <w:r w:rsidR="007F40A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Присчитывание  по одному 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м/д №4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7F40A1" w:rsidRPr="009D0F41" w:rsidRDefault="007F40A1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34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Число шесть. Цифра 6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</w:tc>
      </w:tr>
      <w:tr w:rsidR="004D6865" w:rsidTr="007502F9">
        <w:tc>
          <w:tcPr>
            <w:tcW w:w="817" w:type="dxa"/>
          </w:tcPr>
          <w:p w:rsidR="004D6865" w:rsidRPr="009D0F41" w:rsidRDefault="004D6865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35</w:t>
            </w:r>
          </w:p>
        </w:tc>
        <w:tc>
          <w:tcPr>
            <w:tcW w:w="3402" w:type="dxa"/>
          </w:tcPr>
          <w:p w:rsidR="004D6865" w:rsidRPr="009D0F41" w:rsidRDefault="004D6865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от</w:t>
            </w:r>
            <w:proofErr w:type="gramStart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>1</w:t>
            </w:r>
            <w:proofErr w:type="gramEnd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до 6. Порядок  следования  чисел при счете</w:t>
            </w:r>
          </w:p>
        </w:tc>
        <w:tc>
          <w:tcPr>
            <w:tcW w:w="6463" w:type="dxa"/>
            <w:gridSpan w:val="2"/>
          </w:tcPr>
          <w:p w:rsidR="004D6865" w:rsidRPr="009D0F41" w:rsidRDefault="004D6865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36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Числа 1-6</w:t>
            </w:r>
            <w:r w:rsidR="00295678">
              <w:rPr>
                <w:rStyle w:val="a9"/>
                <w:rFonts w:cs="Times New Roman"/>
                <w:b w:val="0"/>
                <w:sz w:val="24"/>
                <w:szCs w:val="24"/>
              </w:rPr>
              <w:t>. Присчитывание по 1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37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Числа 1–6</w:t>
            </w:r>
            <w:r w:rsidR="00295678">
              <w:rPr>
                <w:rStyle w:val="a9"/>
                <w:rFonts w:cs="Times New Roman"/>
                <w:b w:val="0"/>
                <w:sz w:val="24"/>
                <w:szCs w:val="24"/>
              </w:rPr>
              <w:t>. Порядок следования чисел при счете</w:t>
            </w:r>
          </w:p>
        </w:tc>
        <w:tc>
          <w:tcPr>
            <w:tcW w:w="6463" w:type="dxa"/>
            <w:gridSpan w:val="2"/>
          </w:tcPr>
          <w:p w:rsidR="00343022" w:rsidRPr="009D0F41" w:rsidRDefault="00B017D7" w:rsidP="00343022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Моделировать ситуации, </w:t>
            </w:r>
            <w:r w:rsidR="007F40A1">
              <w:rPr>
                <w:rStyle w:val="a9"/>
                <w:rFonts w:ascii="Times New Roman" w:hAnsi="Times New Roman" w:cs="Times New Roman"/>
                <w:b w:val="0"/>
              </w:rPr>
              <w:t>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9229B0">
              <w:rPr>
                <w:rStyle w:val="a9"/>
                <w:rFonts w:ascii="Times New Roman" w:hAnsi="Times New Roman" w:cs="Times New Roman"/>
                <w:b w:val="0"/>
              </w:rPr>
              <w:t xml:space="preserve">            </w:t>
            </w:r>
            <w:r w:rsidR="007F40A1">
              <w:rPr>
                <w:rStyle w:val="a9"/>
                <w:rFonts w:ascii="Times New Roman" w:hAnsi="Times New Roman" w:cs="Times New Roman"/>
                <w:b w:val="0"/>
              </w:rPr>
              <w:t xml:space="preserve"> </w:t>
            </w:r>
            <w:r w:rsidR="009229B0">
              <w:rPr>
                <w:rStyle w:val="a9"/>
                <w:rFonts w:ascii="Times New Roman" w:hAnsi="Times New Roman" w:cs="Times New Roman"/>
                <w:b w:val="0"/>
              </w:rPr>
              <w:t>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38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Число семь. Цифра 7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B017D7" w:rsidRPr="009D0F41" w:rsidRDefault="007F40A1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="00B017D7"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9229B0">
              <w:rPr>
                <w:rStyle w:val="a9"/>
                <w:rFonts w:ascii="Times New Roman" w:hAnsi="Times New Roman" w:cs="Times New Roman"/>
                <w:b w:val="0"/>
              </w:rPr>
              <w:t xml:space="preserve">            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</w:t>
            </w:r>
            <w:r w:rsidR="009229B0">
              <w:rPr>
                <w:rStyle w:val="a9"/>
                <w:rFonts w:ascii="Times New Roman" w:hAnsi="Times New Roman" w:cs="Times New Roman"/>
                <w:b w:val="0"/>
              </w:rPr>
              <w:t>арифмети</w:t>
            </w:r>
            <w:r w:rsidR="00B017D7"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39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1–7.</w:t>
            </w:r>
            <w:r w:rsidR="00295678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Порядок </w:t>
            </w:r>
            <w:r w:rsidR="009229B0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       следова</w:t>
            </w:r>
            <w:r w:rsidR="00295678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ния чисел при счете </w:t>
            </w: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М. д. N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5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40</w:t>
            </w:r>
          </w:p>
        </w:tc>
        <w:tc>
          <w:tcPr>
            <w:tcW w:w="3402" w:type="dxa"/>
          </w:tcPr>
          <w:p w:rsidR="00343022" w:rsidRPr="009D0F41" w:rsidRDefault="00343022" w:rsidP="0018584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Слагаемое, сумма</w:t>
            </w:r>
            <w:r w:rsidR="007805C2">
              <w:rPr>
                <w:rStyle w:val="a9"/>
                <w:rFonts w:cs="Times New Roman"/>
                <w:b w:val="0"/>
                <w:sz w:val="24"/>
                <w:szCs w:val="24"/>
              </w:rPr>
              <w:t>. Знак  сложения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343022" w:rsidRPr="009D0F41" w:rsidRDefault="00B01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41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Переместительное свойство</w:t>
            </w:r>
          </w:p>
          <w:p w:rsidR="00343022" w:rsidRPr="009D0F41" w:rsidRDefault="00343022" w:rsidP="0018584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сложения 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Моделировать ситуа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ции, иллюстрирующие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42</w:t>
            </w:r>
          </w:p>
        </w:tc>
        <w:tc>
          <w:tcPr>
            <w:tcW w:w="3402" w:type="dxa"/>
          </w:tcPr>
          <w:p w:rsidR="00343022" w:rsidRPr="009D0F41" w:rsidRDefault="00343022" w:rsidP="0018584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Слагаемое, сумма</w:t>
            </w:r>
            <w:r w:rsidR="00295678">
              <w:rPr>
                <w:rStyle w:val="a9"/>
                <w:rFonts w:cs="Times New Roman"/>
                <w:b w:val="0"/>
                <w:sz w:val="24"/>
                <w:szCs w:val="24"/>
              </w:rPr>
              <w:t>. Таблица сложения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43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Уменьшаемое, вычитаемое,</w:t>
            </w:r>
          </w:p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Разность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44</w:t>
            </w:r>
          </w:p>
        </w:tc>
        <w:tc>
          <w:tcPr>
            <w:tcW w:w="3402" w:type="dxa"/>
          </w:tcPr>
          <w:p w:rsidR="00343022" w:rsidRPr="009D0F41" w:rsidRDefault="00343022" w:rsidP="0018584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Числа 1–7</w:t>
            </w:r>
            <w:r w:rsidR="00295678">
              <w:rPr>
                <w:rStyle w:val="a9"/>
                <w:rFonts w:cs="Times New Roman"/>
                <w:b w:val="0"/>
                <w:sz w:val="24"/>
                <w:szCs w:val="24"/>
              </w:rPr>
              <w:t>. Запись и чтение чисел от 1 до 7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AF37D7" w:rsidRPr="009D0F41" w:rsidRDefault="00AF3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иллюстрирующие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45</w:t>
            </w:r>
          </w:p>
        </w:tc>
        <w:tc>
          <w:tcPr>
            <w:tcW w:w="3402" w:type="dxa"/>
          </w:tcPr>
          <w:p w:rsidR="00343022" w:rsidRPr="009D0F41" w:rsidRDefault="00343022" w:rsidP="0018584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Число восемь. Цифра 8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46</w:t>
            </w:r>
          </w:p>
        </w:tc>
        <w:tc>
          <w:tcPr>
            <w:tcW w:w="3402" w:type="dxa"/>
          </w:tcPr>
          <w:p w:rsidR="00343022" w:rsidRPr="009D0F41" w:rsidRDefault="00343022" w:rsidP="0018584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1–8.</w:t>
            </w:r>
            <w:r w:rsidR="00295678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Порядок</w:t>
            </w:r>
            <w:r w:rsidR="009229B0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        следова</w:t>
            </w:r>
            <w:r w:rsidR="00295678">
              <w:rPr>
                <w:rStyle w:val="a9"/>
                <w:rFonts w:cs="Times New Roman"/>
                <w:b w:val="0"/>
                <w:sz w:val="24"/>
                <w:szCs w:val="24"/>
              </w:rPr>
              <w:t>ния чисел при счете</w:t>
            </w: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М. </w:t>
            </w:r>
            <w:r>
              <w:rPr>
                <w:rStyle w:val="a9"/>
                <w:rFonts w:cs="Times New Roman"/>
                <w:b w:val="0"/>
                <w:sz w:val="24"/>
                <w:szCs w:val="24"/>
              </w:rPr>
              <w:lastRenderedPageBreak/>
              <w:t>д. N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6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Использовать различные приё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47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Число девять. Цифра 9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48</w:t>
            </w:r>
          </w:p>
        </w:tc>
        <w:tc>
          <w:tcPr>
            <w:tcW w:w="3402" w:type="dxa"/>
          </w:tcPr>
          <w:p w:rsidR="00343022" w:rsidRPr="009D0F41" w:rsidRDefault="00343022" w:rsidP="0018584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Числа 1–9</w:t>
            </w:r>
            <w:r w:rsidR="00295678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Порядок следования чисел при счете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49</w:t>
            </w:r>
          </w:p>
        </w:tc>
        <w:tc>
          <w:tcPr>
            <w:tcW w:w="3402" w:type="dxa"/>
          </w:tcPr>
          <w:p w:rsidR="00343022" w:rsidRPr="009D0F41" w:rsidRDefault="00343022" w:rsidP="0018584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Число ноль. Цифра 0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50</w:t>
            </w:r>
          </w:p>
        </w:tc>
        <w:tc>
          <w:tcPr>
            <w:tcW w:w="3402" w:type="dxa"/>
          </w:tcPr>
          <w:p w:rsidR="00343022" w:rsidRPr="009D0F41" w:rsidRDefault="00343022" w:rsidP="0018584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Числа 0–9</w:t>
            </w:r>
            <w:r w:rsidR="00295678">
              <w:rPr>
                <w:rStyle w:val="a9"/>
                <w:rFonts w:cs="Times New Roman"/>
                <w:b w:val="0"/>
                <w:sz w:val="24"/>
                <w:szCs w:val="24"/>
              </w:rPr>
              <w:t>. Запись и чтение чисел от 0 до 9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ия с использова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нием чисел.</w:t>
            </w:r>
          </w:p>
          <w:p w:rsidR="00AF37D7" w:rsidRPr="009D0F41" w:rsidRDefault="00AF3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иллюстрирующие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51</w:t>
            </w:r>
          </w:p>
        </w:tc>
        <w:tc>
          <w:tcPr>
            <w:tcW w:w="3402" w:type="dxa"/>
          </w:tcPr>
          <w:p w:rsidR="00343022" w:rsidRPr="009D0F41" w:rsidRDefault="00343022" w:rsidP="0018584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Число 10</w:t>
            </w:r>
            <w:r w:rsidR="00295678">
              <w:rPr>
                <w:rStyle w:val="a9"/>
                <w:rFonts w:cs="Times New Roman"/>
                <w:b w:val="0"/>
                <w:sz w:val="24"/>
                <w:szCs w:val="24"/>
              </w:rPr>
              <w:t>. Порядок следования чисел при счете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иллюстрирующие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4D6865" w:rsidTr="007502F9">
        <w:tc>
          <w:tcPr>
            <w:tcW w:w="817" w:type="dxa"/>
          </w:tcPr>
          <w:p w:rsidR="004D6865" w:rsidRPr="009D0F41" w:rsidRDefault="004D6865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52</w:t>
            </w:r>
          </w:p>
        </w:tc>
        <w:tc>
          <w:tcPr>
            <w:tcW w:w="3402" w:type="dxa"/>
          </w:tcPr>
          <w:p w:rsidR="004D6865" w:rsidRDefault="004D6865" w:rsidP="0018584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 от</w:t>
            </w:r>
            <w:proofErr w:type="gramStart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>1</w:t>
            </w:r>
            <w:proofErr w:type="gramEnd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до 10. Запись  и чтение чисел  от 1  до 10</w:t>
            </w:r>
          </w:p>
        </w:tc>
        <w:tc>
          <w:tcPr>
            <w:tcW w:w="6463" w:type="dxa"/>
            <w:gridSpan w:val="2"/>
          </w:tcPr>
          <w:p w:rsidR="004D6865" w:rsidRDefault="004D6865" w:rsidP="004D686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4D6865" w:rsidRPr="009D0F41" w:rsidRDefault="004D6865" w:rsidP="004D686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53</w:t>
            </w:r>
          </w:p>
        </w:tc>
        <w:tc>
          <w:tcPr>
            <w:tcW w:w="3402" w:type="dxa"/>
          </w:tcPr>
          <w:p w:rsidR="00343022" w:rsidRPr="009D0F41" w:rsidRDefault="009229B0" w:rsidP="0018584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Таблица сложения. М.д. N</w:t>
            </w:r>
            <w:r w:rsidR="00343022"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7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54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Числа и цифры. Римские Цифры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B017D7" w:rsidRPr="009D0F41" w:rsidRDefault="00B01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Обнаруживать и устранять ошибки логиче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ского (в ходе решения) и арифметического (в вычис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лении) характера.</w:t>
            </w:r>
          </w:p>
        </w:tc>
      </w:tr>
      <w:tr w:rsidR="004D6865" w:rsidTr="007502F9">
        <w:tc>
          <w:tcPr>
            <w:tcW w:w="817" w:type="dxa"/>
          </w:tcPr>
          <w:p w:rsidR="004D6865" w:rsidRPr="009D0F41" w:rsidRDefault="004D6865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55</w:t>
            </w:r>
          </w:p>
        </w:tc>
        <w:tc>
          <w:tcPr>
            <w:tcW w:w="3402" w:type="dxa"/>
          </w:tcPr>
          <w:p w:rsidR="004D6865" w:rsidRPr="009D0F41" w:rsidRDefault="004D6865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 и цифры. Арифметическое  действие  вычитание.</w:t>
            </w:r>
          </w:p>
        </w:tc>
        <w:tc>
          <w:tcPr>
            <w:tcW w:w="6463" w:type="dxa"/>
            <w:gridSpan w:val="2"/>
          </w:tcPr>
          <w:p w:rsidR="004D6865" w:rsidRDefault="004D6865" w:rsidP="004D6865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изучен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ные зависимости.</w:t>
            </w:r>
          </w:p>
          <w:p w:rsidR="004D6865" w:rsidRPr="009D0F41" w:rsidRDefault="004D6865" w:rsidP="004D686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56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Числа 0–10</w:t>
            </w:r>
            <w:r w:rsidR="00295678">
              <w:rPr>
                <w:rStyle w:val="a9"/>
                <w:rFonts w:cs="Times New Roman"/>
                <w:b w:val="0"/>
                <w:sz w:val="24"/>
                <w:szCs w:val="24"/>
              </w:rPr>
              <w:t>. Запись и чтение чисел от 0 до 10. Таблица сложения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B017D7" w:rsidRPr="009D0F41" w:rsidRDefault="00B01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343022" w:rsidTr="00343022">
        <w:tc>
          <w:tcPr>
            <w:tcW w:w="10682" w:type="dxa"/>
            <w:gridSpan w:val="4"/>
          </w:tcPr>
          <w:p w:rsidR="00343022" w:rsidRPr="009D0F41" w:rsidRDefault="00343022" w:rsidP="0018584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Раздел 4. Задача (14 ч)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57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Задача</w:t>
            </w:r>
            <w:r w:rsidR="00295678">
              <w:rPr>
                <w:rStyle w:val="a9"/>
                <w:rFonts w:cs="Times New Roman"/>
                <w:b w:val="0"/>
                <w:sz w:val="24"/>
                <w:szCs w:val="24"/>
              </w:rPr>
              <w:t>. Компоненты задачи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изучен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ные зависимости.</w:t>
            </w:r>
          </w:p>
          <w:p w:rsidR="00B017D7" w:rsidRPr="009D0F41" w:rsidRDefault="00B017D7" w:rsidP="00343022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4D6865" w:rsidTr="007502F9">
        <w:tc>
          <w:tcPr>
            <w:tcW w:w="817" w:type="dxa"/>
          </w:tcPr>
          <w:p w:rsidR="004D6865" w:rsidRPr="009D0F41" w:rsidRDefault="004D6865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58</w:t>
            </w:r>
          </w:p>
        </w:tc>
        <w:tc>
          <w:tcPr>
            <w:tcW w:w="3402" w:type="dxa"/>
          </w:tcPr>
          <w:p w:rsidR="004D6865" w:rsidRPr="009D0F41" w:rsidRDefault="004D6865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Задачи  на нахождение  целого</w:t>
            </w:r>
          </w:p>
        </w:tc>
        <w:tc>
          <w:tcPr>
            <w:tcW w:w="6463" w:type="dxa"/>
            <w:gridSpan w:val="2"/>
          </w:tcPr>
          <w:p w:rsidR="004D6865" w:rsidRPr="009D0F41" w:rsidRDefault="004D6865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Действовать по задан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ному и самостоятельно составленному плану решения задачи.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59</w:t>
            </w:r>
          </w:p>
        </w:tc>
        <w:tc>
          <w:tcPr>
            <w:tcW w:w="3402" w:type="dxa"/>
          </w:tcPr>
          <w:p w:rsidR="00343022" w:rsidRPr="009D0F41" w:rsidRDefault="004D6865" w:rsidP="004D6865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Задачи на нахождение </w:t>
            </w:r>
            <w:r w:rsidR="00343022">
              <w:rPr>
                <w:rStyle w:val="a9"/>
                <w:rFonts w:cs="Times New Roman"/>
                <w:b w:val="0"/>
                <w:sz w:val="24"/>
                <w:szCs w:val="24"/>
              </w:rPr>
              <w:t>части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60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Обратная задача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Планировать решение задачи.</w:t>
            </w:r>
          </w:p>
          <w:p w:rsidR="00B017D7" w:rsidRPr="009D0F41" w:rsidRDefault="00B01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61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За</w:t>
            </w: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дача на разнос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тное сравнение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Действовать по задан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ному и самостоятельно составленному плану решения задачи.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62</w:t>
            </w:r>
          </w:p>
        </w:tc>
        <w:tc>
          <w:tcPr>
            <w:tcW w:w="3402" w:type="dxa"/>
          </w:tcPr>
          <w:p w:rsidR="00343022" w:rsidRPr="009D0F41" w:rsidRDefault="00295678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задач изученных видов.</w:t>
            </w:r>
            <w:r w:rsidR="00343022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М. д. N 8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Объяснять (пояснять) ход решения задачи.</w:t>
            </w:r>
          </w:p>
          <w:p w:rsidR="00B017D7" w:rsidRPr="009D0F41" w:rsidRDefault="00B01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63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Задача на увеличение числа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Использовать вспомо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гательные модели для решения задачи</w:t>
            </w:r>
          </w:p>
          <w:p w:rsidR="00B017D7" w:rsidRDefault="00B017D7" w:rsidP="00B017D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Самостоятельно выбирать способ решения задачи.</w:t>
            </w:r>
          </w:p>
          <w:p w:rsidR="00B017D7" w:rsidRPr="009D0F41" w:rsidRDefault="00B017D7" w:rsidP="00B017D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Действовать по задан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ному и самостоятельно составленному плану решения задачи.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64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задач</w:t>
            </w:r>
            <w:r w:rsidR="00295678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на увеличение числа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Обнаруживать и устранять ошибки логиче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ского (в ходе решения) и арифметического (в вычис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лении) характера.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65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Задача на умень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шение числа</w:t>
            </w:r>
          </w:p>
        </w:tc>
        <w:tc>
          <w:tcPr>
            <w:tcW w:w="6463" w:type="dxa"/>
            <w:gridSpan w:val="2"/>
          </w:tcPr>
          <w:p w:rsidR="00B017D7" w:rsidRDefault="00343022" w:rsidP="00B017D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</w:t>
            </w:r>
            <w:r w:rsidR="00B017D7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Самостоятельно выбирать способ решения задачи.</w:t>
            </w:r>
          </w:p>
          <w:p w:rsidR="00B017D7" w:rsidRPr="009D0F41" w:rsidRDefault="00B01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Действовать по задан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ному и самостоятельно составленному плану решения задачи.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66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Р</w:t>
            </w: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ешение задач</w:t>
            </w:r>
            <w:r w:rsidR="00295678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на уменьшение числа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Самостоятельно выбирать способ решения задачи.</w:t>
            </w:r>
          </w:p>
          <w:p w:rsidR="00B017D7" w:rsidRPr="009D0F41" w:rsidRDefault="00B01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Действовать по задан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ному и самостоятельно составленному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плану решения задачи.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67</w:t>
            </w:r>
          </w:p>
        </w:tc>
        <w:tc>
          <w:tcPr>
            <w:tcW w:w="3402" w:type="dxa"/>
          </w:tcPr>
          <w:p w:rsidR="007805C2" w:rsidRDefault="007805C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задач  на увеличение и уменьшение  числа</w:t>
            </w:r>
          </w:p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Самостоятельная работа</w:t>
            </w:r>
            <w:r w:rsidR="00295678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«Решение задач»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№ 2 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Использовать вспомо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гательные модели для решения задачи</w:t>
            </w:r>
          </w:p>
          <w:p w:rsidR="00B017D7" w:rsidRPr="009D0F41" w:rsidRDefault="00B01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Действовать по задан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ному и самостоятельно составленному плану решения задачи.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68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Работа над </w:t>
            </w:r>
            <w:proofErr w:type="gramStart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ошибками</w:t>
            </w:r>
            <w:proofErr w:type="gramEnd"/>
            <w:r w:rsidR="007805C2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допущенными  в самостоятельной работе.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Самостоятельно выбирать способ решения задачи.</w:t>
            </w:r>
          </w:p>
          <w:p w:rsidR="00B017D7" w:rsidRPr="009D0F41" w:rsidRDefault="00B01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Обнаруживать и устранять ошибки логиче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ского (в ходе решения) и арифметического (в вычис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лении) характера.</w:t>
            </w:r>
          </w:p>
        </w:tc>
      </w:tr>
      <w:tr w:rsidR="00343022" w:rsidTr="00343022">
        <w:tc>
          <w:tcPr>
            <w:tcW w:w="10682" w:type="dxa"/>
            <w:gridSpan w:val="4"/>
          </w:tcPr>
          <w:p w:rsidR="00343022" w:rsidRPr="009D0F41" w:rsidRDefault="00343022" w:rsidP="002856CE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Раздел 5. Уравнение (4 ч)</w:t>
            </w:r>
          </w:p>
        </w:tc>
      </w:tr>
      <w:tr w:rsidR="004D6865" w:rsidTr="007502F9">
        <w:tc>
          <w:tcPr>
            <w:tcW w:w="817" w:type="dxa"/>
          </w:tcPr>
          <w:p w:rsidR="004D6865" w:rsidRPr="009D0F41" w:rsidRDefault="004D6865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69</w:t>
            </w:r>
          </w:p>
        </w:tc>
        <w:tc>
          <w:tcPr>
            <w:tcW w:w="3402" w:type="dxa"/>
          </w:tcPr>
          <w:p w:rsidR="004D6865" w:rsidRDefault="004D6865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Знакомство  с уравнением. Буквенные  выражения.</w:t>
            </w:r>
          </w:p>
        </w:tc>
        <w:tc>
          <w:tcPr>
            <w:tcW w:w="6463" w:type="dxa"/>
            <w:gridSpan w:val="2"/>
          </w:tcPr>
          <w:p w:rsidR="004D6865" w:rsidRPr="009D0F41" w:rsidRDefault="004D6865" w:rsidP="00343022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Составлять буквенные выражения по условиям, заданным словесно, рисунком или таблицей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70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Уравнение. </w:t>
            </w:r>
            <w:r w:rsidR="00295678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Компоненты </w:t>
            </w: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М. д. N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9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Применять буквы для обозначения чисел и для записи общих утверждений.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71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Уравнение. Проверка </w:t>
            </w:r>
            <w:r w:rsidR="009229B0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    реше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ния уравнения.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Составлять буквенные выражения по условиям, заданным словесно, рисунком или таблицей.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72</w:t>
            </w:r>
          </w:p>
        </w:tc>
        <w:tc>
          <w:tcPr>
            <w:tcW w:w="3402" w:type="dxa"/>
          </w:tcPr>
          <w:p w:rsidR="00343022" w:rsidRPr="009D0F41" w:rsidRDefault="00DD44C6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Простейшие у</w:t>
            </w:r>
            <w:r w:rsidR="00343022"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равнение</w:t>
            </w: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Решать простейшие уравнения на основе зависимостей межу компонентами и 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результатом арифме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тических действий</w:t>
            </w:r>
          </w:p>
        </w:tc>
      </w:tr>
      <w:tr w:rsidR="00343022" w:rsidTr="00343022">
        <w:tc>
          <w:tcPr>
            <w:tcW w:w="10682" w:type="dxa"/>
            <w:gridSpan w:val="4"/>
          </w:tcPr>
          <w:p w:rsidR="00343022" w:rsidRPr="009D0F41" w:rsidRDefault="00343022" w:rsidP="002856CE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Раздел 6.  Величины (13 ч)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73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Длина. Сантиметр</w:t>
            </w:r>
          </w:p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величин, их упорядочения.</w:t>
            </w:r>
          </w:p>
          <w:p w:rsidR="00B017D7" w:rsidRDefault="00B017D7" w:rsidP="00B017D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Самостоятельно выбирать способ решения задачи.</w:t>
            </w:r>
          </w:p>
          <w:p w:rsidR="00B017D7" w:rsidRPr="009D0F41" w:rsidRDefault="00B017D7" w:rsidP="00B017D7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Действовать по задан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ному и самостоятельно составленному плану решения задачи.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74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Величина. Длина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Переходить от одних единиц измерения к другим.</w:t>
            </w:r>
          </w:p>
          <w:p w:rsidR="00AF37D7" w:rsidRPr="009D0F41" w:rsidRDefault="00AF3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9229B0">
              <w:rPr>
                <w:rStyle w:val="a9"/>
                <w:rFonts w:ascii="Times New Roman" w:hAnsi="Times New Roman" w:cs="Times New Roman"/>
                <w:b w:val="0"/>
              </w:rPr>
              <w:t xml:space="preserve">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75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Длина. Дециметр</w:t>
            </w:r>
          </w:p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Группировать величи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ны по за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данному или самостоятельно уста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новленному правилу</w:t>
            </w:r>
          </w:p>
        </w:tc>
      </w:tr>
      <w:tr w:rsidR="004D6865" w:rsidTr="007502F9">
        <w:tc>
          <w:tcPr>
            <w:tcW w:w="817" w:type="dxa"/>
          </w:tcPr>
          <w:p w:rsidR="004D6865" w:rsidRPr="009D0F41" w:rsidRDefault="004D6865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76</w:t>
            </w:r>
          </w:p>
        </w:tc>
        <w:tc>
          <w:tcPr>
            <w:tcW w:w="3402" w:type="dxa"/>
          </w:tcPr>
          <w:p w:rsidR="004D6865" w:rsidRPr="009D0F41" w:rsidRDefault="004D6865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 задач изученных видов. Величины</w:t>
            </w:r>
          </w:p>
        </w:tc>
        <w:tc>
          <w:tcPr>
            <w:tcW w:w="6463" w:type="dxa"/>
            <w:gridSpan w:val="2"/>
          </w:tcPr>
          <w:p w:rsidR="004D6865" w:rsidRPr="009D0F41" w:rsidRDefault="004D6865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Разрешать житейские ситуации, требующие умения находить геометрические величины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77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Длина. Решение задач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ть явления и события с использо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ванием величин</w:t>
            </w:r>
          </w:p>
          <w:p w:rsidR="00B017D7" w:rsidRDefault="00B017D7" w:rsidP="00B017D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Самостоятельно выбирать способ решения задачи.</w:t>
            </w:r>
          </w:p>
          <w:p w:rsidR="00B017D7" w:rsidRPr="009D0F41" w:rsidRDefault="00B017D7" w:rsidP="00B017D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Действовать по задан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ному и самостоятельно составленному плану решения задачи.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78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Величины. Масса. Килограмм</w:t>
            </w:r>
          </w:p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Разрешать житейские ситуации, требующие умения находить геометрические величины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79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Сравнение, сложение и</w:t>
            </w:r>
            <w:r w:rsidR="009229B0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  </w:t>
            </w: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вы</w:t>
            </w: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итание величин</w:t>
            </w:r>
            <w:proofErr w:type="gramStart"/>
            <w:r w:rsidR="009229B0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М. д. №10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геометрические величины разными способами</w:t>
            </w:r>
          </w:p>
          <w:p w:rsidR="00B017D7" w:rsidRDefault="00B017D7" w:rsidP="00B017D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Самостоятельно выбирать способ решения задачи.</w:t>
            </w:r>
          </w:p>
          <w:p w:rsidR="00B017D7" w:rsidRPr="009D0F41" w:rsidRDefault="00B017D7" w:rsidP="00B017D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Действовать по задан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ному и самостоятельно составленному плану решения задачи.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80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Величины. Объём. Литр</w:t>
            </w:r>
          </w:p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величин, их упорядочения.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81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величин</w:t>
            </w:r>
          </w:p>
        </w:tc>
        <w:tc>
          <w:tcPr>
            <w:tcW w:w="6463" w:type="dxa"/>
            <w:gridSpan w:val="2"/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Переходить от одних единиц измерения к другим.</w:t>
            </w:r>
          </w:p>
          <w:p w:rsidR="00B017D7" w:rsidRPr="009D0F41" w:rsidRDefault="00B01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343022" w:rsidTr="007502F9">
        <w:tc>
          <w:tcPr>
            <w:tcW w:w="817" w:type="dxa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82</w:t>
            </w:r>
          </w:p>
        </w:tc>
        <w:tc>
          <w:tcPr>
            <w:tcW w:w="3402" w:type="dxa"/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Величины. Решение задач</w:t>
            </w:r>
          </w:p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</w:p>
        </w:tc>
        <w:tc>
          <w:tcPr>
            <w:tcW w:w="6463" w:type="dxa"/>
            <w:gridSpan w:val="2"/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Группировать величины </w:t>
            </w:r>
            <w:proofErr w:type="spell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позаданному</w:t>
            </w:r>
            <w:proofErr w:type="spell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или самостоятельно установленному правилу.</w:t>
            </w:r>
          </w:p>
        </w:tc>
      </w:tr>
      <w:tr w:rsidR="00343022" w:rsidTr="007502F9">
        <w:trPr>
          <w:trHeight w:val="840"/>
        </w:trPr>
        <w:tc>
          <w:tcPr>
            <w:tcW w:w="817" w:type="dxa"/>
            <w:tcBorders>
              <w:bottom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83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43022" w:rsidRPr="009D0F41" w:rsidRDefault="00343022" w:rsidP="00DD44C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Решение задач</w:t>
            </w:r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изученных видов. </w:t>
            </w: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Самостоятельная работа  N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3 </w:t>
            </w:r>
          </w:p>
        </w:tc>
        <w:tc>
          <w:tcPr>
            <w:tcW w:w="6463" w:type="dxa"/>
            <w:gridSpan w:val="2"/>
            <w:tcBorders>
              <w:bottom w:val="single" w:sz="4" w:space="0" w:color="auto"/>
            </w:tcBorders>
          </w:tcPr>
          <w:p w:rsidR="00343022" w:rsidRDefault="00343022" w:rsidP="006C269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величин</w:t>
            </w:r>
          </w:p>
          <w:p w:rsidR="00B017D7" w:rsidRPr="009D0F41" w:rsidRDefault="00B017D7" w:rsidP="006C269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343022" w:rsidTr="007502F9">
        <w:trPr>
          <w:trHeight w:val="27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343022" w:rsidP="006C2698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Работа над ошибками</w:t>
            </w:r>
            <w:proofErr w:type="gramStart"/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</w:t>
            </w:r>
            <w:r w:rsidR="007805C2">
              <w:rPr>
                <w:rStyle w:val="a9"/>
                <w:rFonts w:cs="Times New Roman"/>
                <w:b w:val="0"/>
                <w:sz w:val="24"/>
                <w:szCs w:val="24"/>
              </w:rPr>
              <w:t>,</w:t>
            </w:r>
            <w:proofErr w:type="gramEnd"/>
            <w:r w:rsidR="007805C2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допущенными  в самостоятельной  работе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6865" w:rsidRDefault="004D6865" w:rsidP="004D686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Переходить от одних единиц измерения к другим.</w:t>
            </w:r>
          </w:p>
          <w:p w:rsidR="00343022" w:rsidRPr="009D0F41" w:rsidRDefault="004D6865" w:rsidP="004D6865">
            <w:pPr>
              <w:pStyle w:val="Style27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343022" w:rsidTr="00343022">
        <w:trPr>
          <w:trHeight w:val="270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343022" w:rsidP="007502F9">
            <w:pPr>
              <w:pStyle w:val="Style27"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Раздел 7.  Числа от 10 до 20 (19 ч)</w:t>
            </w:r>
          </w:p>
        </w:tc>
      </w:tr>
      <w:tr w:rsidR="004D6865" w:rsidTr="007502F9">
        <w:trPr>
          <w:trHeight w:val="270"/>
        </w:trPr>
        <w:tc>
          <w:tcPr>
            <w:tcW w:w="817" w:type="dxa"/>
            <w:tcBorders>
              <w:top w:val="single" w:sz="4" w:space="0" w:color="auto"/>
            </w:tcBorders>
          </w:tcPr>
          <w:p w:rsidR="004D6865" w:rsidRDefault="004D6865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85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D6865" w:rsidRPr="009D0F41" w:rsidRDefault="004D6865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 от 10 до 20. Чтение и запись чисел.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4D6865" w:rsidRPr="009D0F41" w:rsidRDefault="004D6865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</w:tc>
      </w:tr>
      <w:tr w:rsidR="004D6865" w:rsidTr="007502F9">
        <w:trPr>
          <w:trHeight w:val="270"/>
        </w:trPr>
        <w:tc>
          <w:tcPr>
            <w:tcW w:w="817" w:type="dxa"/>
            <w:tcBorders>
              <w:top w:val="single" w:sz="4" w:space="0" w:color="auto"/>
            </w:tcBorders>
          </w:tcPr>
          <w:p w:rsidR="004D6865" w:rsidRDefault="004D6865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86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D6865" w:rsidRPr="009D0F41" w:rsidRDefault="00D8612A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 от 10 до 20. Арифметические  действия  над числами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8612A" w:rsidRDefault="00D8612A" w:rsidP="00D8612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4D6865" w:rsidRPr="009D0F41" w:rsidRDefault="00D8612A" w:rsidP="00D8612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343022" w:rsidTr="007502F9">
        <w:trPr>
          <w:trHeight w:val="270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87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Числа от 10 до 20. </w:t>
            </w:r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Чтение и запись </w:t>
            </w: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М. д. N 11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D8612A" w:rsidTr="007502F9">
        <w:trPr>
          <w:trHeight w:val="270"/>
        </w:trPr>
        <w:tc>
          <w:tcPr>
            <w:tcW w:w="817" w:type="dxa"/>
            <w:tcBorders>
              <w:top w:val="single" w:sz="4" w:space="0" w:color="auto"/>
            </w:tcBorders>
          </w:tcPr>
          <w:p w:rsidR="00D8612A" w:rsidRPr="009D0F41" w:rsidRDefault="00D8612A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88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8612A" w:rsidRPr="009D0F41" w:rsidRDefault="00D8612A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Табличное  сложение. Решение  уравнений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8612A" w:rsidRPr="009D0F41" w:rsidRDefault="00D8612A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D8612A" w:rsidTr="007502F9">
        <w:trPr>
          <w:trHeight w:val="270"/>
        </w:trPr>
        <w:tc>
          <w:tcPr>
            <w:tcW w:w="817" w:type="dxa"/>
            <w:tcBorders>
              <w:top w:val="single" w:sz="4" w:space="0" w:color="auto"/>
            </w:tcBorders>
          </w:tcPr>
          <w:p w:rsidR="00D8612A" w:rsidRPr="009D0F41" w:rsidRDefault="00D8612A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89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8612A" w:rsidRDefault="00D8612A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Табличное  сложение</w:t>
            </w:r>
          </w:p>
          <w:p w:rsidR="00D8612A" w:rsidRPr="009D0F41" w:rsidRDefault="00D8612A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Сложение  величин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8612A" w:rsidRDefault="00D8612A" w:rsidP="00D8612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8612A" w:rsidRPr="009D0F41" w:rsidRDefault="00D8612A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 Самостоятельно выбирать способ решения задачи.</w:t>
            </w:r>
          </w:p>
        </w:tc>
      </w:tr>
      <w:tr w:rsidR="00343022" w:rsidTr="007502F9">
        <w:trPr>
          <w:trHeight w:val="270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Default="00D8612A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Табличное вычитание</w:t>
            </w:r>
          </w:p>
          <w:p w:rsidR="00D8612A" w:rsidRPr="009D0F41" w:rsidRDefault="00D8612A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задач  изученных  видов</w:t>
            </w:r>
          </w:p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8612A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Группировать числа по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заданному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или самостоятельно установленному правил</w:t>
            </w:r>
          </w:p>
        </w:tc>
      </w:tr>
      <w:tr w:rsidR="00343022" w:rsidTr="007502F9">
        <w:trPr>
          <w:trHeight w:val="270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91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Табличное вычитание</w:t>
            </w:r>
            <w:r w:rsidR="00D8612A">
              <w:rPr>
                <w:rStyle w:val="a9"/>
                <w:rFonts w:cs="Times New Roman"/>
                <w:b w:val="0"/>
                <w:sz w:val="24"/>
                <w:szCs w:val="24"/>
              </w:rPr>
              <w:t>.  Сравнение  величин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AF37D7" w:rsidRPr="009D0F41" w:rsidRDefault="00AF3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9229B0"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D8612A" w:rsidTr="007502F9">
        <w:trPr>
          <w:trHeight w:val="270"/>
        </w:trPr>
        <w:tc>
          <w:tcPr>
            <w:tcW w:w="817" w:type="dxa"/>
            <w:tcBorders>
              <w:top w:val="single" w:sz="4" w:space="0" w:color="auto"/>
            </w:tcBorders>
          </w:tcPr>
          <w:p w:rsidR="00D8612A" w:rsidRPr="009D0F41" w:rsidRDefault="00D8612A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92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8612A" w:rsidRDefault="00D8612A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Табличное сложе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ние и вычитание</w:t>
            </w: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в пределах  20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8612A" w:rsidRDefault="00D8612A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rPr>
          <w:trHeight w:val="270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93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Табличное сложе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ние и вычитание</w:t>
            </w:r>
            <w:r w:rsidR="007805C2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в пределах  20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иллюстрирующие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D8612A" w:rsidTr="007502F9">
        <w:trPr>
          <w:trHeight w:val="270"/>
        </w:trPr>
        <w:tc>
          <w:tcPr>
            <w:tcW w:w="817" w:type="dxa"/>
            <w:tcBorders>
              <w:top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8612A" w:rsidRDefault="004A3976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Сложение  и вычитание  в пределах 20.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4A3976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D8612A" w:rsidRPr="009D0F41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D8612A" w:rsidTr="007502F9">
        <w:trPr>
          <w:trHeight w:val="270"/>
        </w:trPr>
        <w:tc>
          <w:tcPr>
            <w:tcW w:w="817" w:type="dxa"/>
            <w:tcBorders>
              <w:top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8612A" w:rsidRDefault="004A3976" w:rsidP="00343022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Арифметические  действия  над числами Выражения   с переменной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4A3976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4A3976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 Самостоятельно выбирать способ решения задачи.</w:t>
            </w:r>
          </w:p>
          <w:p w:rsidR="00D8612A" w:rsidRPr="009D0F41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Действовать по задан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ному и самостоятельно составленному плану решения задачи.</w:t>
            </w:r>
          </w:p>
        </w:tc>
      </w:tr>
      <w:tr w:rsidR="00343022" w:rsidTr="007502F9">
        <w:trPr>
          <w:trHeight w:val="270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Default="00343022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4A397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Табличное сложе</w:t>
            </w:r>
            <w:r w:rsidR="004A3976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ние  и  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вычитание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D8612A" w:rsidTr="007502F9">
        <w:trPr>
          <w:trHeight w:val="57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4A3976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Арифметические  действия  над числами</w:t>
            </w:r>
          </w:p>
          <w:p w:rsidR="004A3976" w:rsidRDefault="004A3976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 задач   на  увеличение  числа   на несколько  единиц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3976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8612A" w:rsidRPr="009D0F41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 Самостоятельно выбирать способ решения задачи.</w:t>
            </w:r>
          </w:p>
        </w:tc>
      </w:tr>
      <w:tr w:rsidR="00343022" w:rsidTr="007502F9">
        <w:trPr>
          <w:trHeight w:val="57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343022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тание в пределах </w:t>
            </w:r>
            <w:smartTag w:uri="urn:schemas-microsoft-com:office:smarttags" w:element="metricconverter">
              <w:smartTagPr>
                <w:attr w:name="ProductID" w:val="20. М"/>
              </w:smartTagPr>
              <w:r w:rsidRPr="009D0F41">
                <w:rPr>
                  <w:rStyle w:val="a9"/>
                  <w:rFonts w:cs="Times New Roman"/>
                  <w:b w:val="0"/>
                  <w:sz w:val="24"/>
                  <w:szCs w:val="24"/>
                </w:rPr>
                <w:t>20. М</w:t>
              </w:r>
            </w:smartTag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. д. № 12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B017D7" w:rsidRDefault="00B017D7" w:rsidP="00B017D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 Самостоятельно выбирать способ решения задачи.</w:t>
            </w:r>
          </w:p>
          <w:p w:rsidR="00B017D7" w:rsidRPr="009D0F41" w:rsidRDefault="00B017D7" w:rsidP="00B017D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Действовать по задан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ному и самостоятельно составленному плану решения задачи.</w:t>
            </w:r>
          </w:p>
        </w:tc>
      </w:tr>
      <w:tr w:rsidR="00343022" w:rsidTr="007502F9">
        <w:trPr>
          <w:trHeight w:val="30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7057A" w:rsidRDefault="00F7057A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тание в пределах 20. </w:t>
            </w:r>
          </w:p>
          <w:p w:rsidR="00343022" w:rsidRDefault="00343022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Самостоятельная работа</w:t>
            </w:r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«Сложение и вычитание»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№ 4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3976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AF37D7" w:rsidRPr="009D0F41" w:rsidRDefault="004A3976" w:rsidP="004A3976">
            <w:pPr>
              <w:pStyle w:val="Style27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 Самостоятельно выбирать способ решения задачи.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343022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Работа над ошиб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ками</w:t>
            </w:r>
            <w:proofErr w:type="gramStart"/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</w:t>
            </w:r>
            <w:r w:rsidR="007805C2">
              <w:rPr>
                <w:rStyle w:val="a9"/>
                <w:rFonts w:cs="Times New Roman"/>
                <w:b w:val="0"/>
                <w:sz w:val="24"/>
                <w:szCs w:val="24"/>
              </w:rPr>
              <w:t>,</w:t>
            </w:r>
            <w:proofErr w:type="gramEnd"/>
            <w:r w:rsidR="007805C2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допущенными  в самостоятельной  работе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17D7" w:rsidRDefault="00B017D7" w:rsidP="00B017D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 Самостоятельно выбирать способ решения задачи.</w:t>
            </w:r>
          </w:p>
          <w:p w:rsidR="00343022" w:rsidRPr="009D0F41" w:rsidRDefault="00B017D7" w:rsidP="00B017D7">
            <w:pPr>
              <w:pStyle w:val="Style27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Действовать по задан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ному и самостоятельно составленному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плану решения задачи.</w:t>
            </w:r>
          </w:p>
        </w:tc>
      </w:tr>
      <w:tr w:rsidR="00343022" w:rsidTr="00343022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343022" w:rsidP="007502F9">
            <w:pPr>
              <w:pStyle w:val="Style27"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Раздел 8</w:t>
            </w:r>
            <w:r w:rsidR="00B017D7">
              <w:rPr>
                <w:rStyle w:val="a9"/>
                <w:rFonts w:ascii="Times New Roman" w:hAnsi="Times New Roman" w:cs="Times New Roman"/>
                <w:b w:val="0"/>
              </w:rPr>
              <w:t>.Табличное  сложение и вычитание</w:t>
            </w:r>
            <w:proofErr w:type="gramStart"/>
            <w:r w:rsidR="00B017D7">
              <w:rPr>
                <w:rStyle w:val="a9"/>
                <w:rFonts w:ascii="Times New Roman" w:hAnsi="Times New Roman" w:cs="Times New Roman"/>
                <w:b w:val="0"/>
              </w:rPr>
              <w:t xml:space="preserve"> .</w:t>
            </w:r>
            <w:proofErr w:type="gramEnd"/>
            <w:r w:rsidR="00B017D7">
              <w:rPr>
                <w:rStyle w:val="a9"/>
                <w:rFonts w:ascii="Times New Roman" w:hAnsi="Times New Roman" w:cs="Times New Roman"/>
                <w:b w:val="0"/>
              </w:rPr>
              <w:t>Способы измерения  величин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(32 ч)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4A3976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 от 1 до 10.Составление   числовых  последовательностей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3976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8612A" w:rsidRPr="009D0F41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 Самостоятельно выбирать способ решения задачи.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4A3976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 от</w:t>
            </w:r>
            <w:proofErr w:type="gramStart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>1</w:t>
            </w:r>
            <w:proofErr w:type="gramEnd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до 10. Способы  измерения  величин</w:t>
            </w:r>
          </w:p>
          <w:p w:rsidR="004A3976" w:rsidRDefault="004A3976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3976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D8612A" w:rsidRPr="009D0F41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103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1D2BAC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 от</w:t>
            </w:r>
            <w:proofErr w:type="gramStart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>1</w:t>
            </w:r>
            <w:proofErr w:type="gramEnd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до10.Татличное  сложение  и вычитание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3976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8612A" w:rsidRPr="009D0F41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 Самостоятельно выбирать способ решения задачи.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104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4A3976" w:rsidP="004A397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 от 1 до 10.Составление       последовательностей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2BAC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D8612A" w:rsidRPr="009D0F41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105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1D2BAC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Числа  от1  до10 . Сложение</w:t>
            </w:r>
            <w:proofErr w:type="gramStart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,</w:t>
            </w:r>
            <w:proofErr w:type="gramEnd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вычитание   и  сравнение  величин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3976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D8612A" w:rsidRPr="009D0F41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106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4A3976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 от 1 до 10.Составление   числовых  последовательностей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2BAC" w:rsidRPr="009D0F41" w:rsidRDefault="001D2BAC" w:rsidP="001D2BAC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С</w:t>
            </w:r>
            <w:r w:rsidRPr="009D0F41">
              <w:rPr>
                <w:rStyle w:val="a9"/>
                <w:rFonts w:eastAsia="SimSun"/>
                <w:b w:val="0"/>
              </w:rPr>
              <w:t>оотносить текст задачи со схемой;</w:t>
            </w:r>
          </w:p>
          <w:p w:rsidR="00D8612A" w:rsidRPr="001D2BAC" w:rsidRDefault="001D2BAC" w:rsidP="001D2BAC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О</w:t>
            </w:r>
            <w:r w:rsidRPr="009D0F41">
              <w:rPr>
                <w:rStyle w:val="a9"/>
                <w:rFonts w:eastAsia="SimSun"/>
                <w:b w:val="0"/>
              </w:rPr>
              <w:t>формлять запись решения задачи;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107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1D2BAC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Числа  от 1 до 10. С</w:t>
            </w:r>
            <w:r w:rsidR="004A3976">
              <w:rPr>
                <w:rStyle w:val="a9"/>
                <w:rFonts w:cs="Times New Roman"/>
                <w:b w:val="0"/>
                <w:sz w:val="24"/>
                <w:szCs w:val="24"/>
              </w:rPr>
              <w:t>пособы  измерения  величин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3976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D8612A" w:rsidRPr="009D0F41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108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4A3976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 от 1 до 10.Составление   числовых  последовательностей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3976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8612A" w:rsidRPr="009D0F41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 Самостоятельно выбирать способ решения задачи.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1D2BAC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 от</w:t>
            </w:r>
            <w:proofErr w:type="gramStart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>1</w:t>
            </w:r>
            <w:proofErr w:type="gramEnd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до 10. Решение  задач  на  сравнение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2BAC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8612A" w:rsidRPr="009D0F41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 Самостоятельно выбирать способ решения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от 1 до 10</w:t>
            </w:r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. Составление числовых </w:t>
            </w:r>
            <w:r w:rsidR="009229B0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         последователь</w:t>
            </w:r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>ностей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B017D7" w:rsidRPr="009D0F41" w:rsidRDefault="00B01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4A3976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Уравнения. Выражения   с переменной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2BAC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D8612A" w:rsidRPr="009D0F41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Уравнения</w:t>
            </w:r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>. Решение простейших уравнений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AF37D7" w:rsidRPr="009D0F41" w:rsidRDefault="00AF3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9229B0"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113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1D2BAC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Величины. Способы  измерения  величин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3976" w:rsidRPr="009D0F41" w:rsidRDefault="004A3976" w:rsidP="004A3976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С</w:t>
            </w:r>
            <w:r w:rsidRPr="009D0F41">
              <w:rPr>
                <w:rStyle w:val="a9"/>
                <w:rFonts w:eastAsia="SimSun"/>
                <w:b w:val="0"/>
              </w:rPr>
              <w:t>оотносить текст задачи со схемой;</w:t>
            </w:r>
          </w:p>
          <w:p w:rsidR="00D8612A" w:rsidRPr="004A3976" w:rsidRDefault="004A3976" w:rsidP="004A3976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О</w:t>
            </w:r>
            <w:r w:rsidRPr="009D0F41">
              <w:rPr>
                <w:rStyle w:val="a9"/>
                <w:rFonts w:eastAsia="SimSun"/>
                <w:b w:val="0"/>
              </w:rPr>
              <w:t>формлять запись решения задачи;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114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1D2BAC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Величины.  Сложение.  Вычитание  и сравнение  величин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3976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8612A" w:rsidRPr="009D0F41" w:rsidRDefault="004A3976" w:rsidP="004A397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 Самостоятельно выбирать способ решения задачи.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115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Величины</w:t>
            </w:r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>. Различные способы измерения величин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116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1D2BAC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 от 10  до 20 Чтение  и запись.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2BAC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D8612A" w:rsidRPr="009D0F41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117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1D2BAC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 от  10 до 20  Порядок  следования  при счете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2BAC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8612A" w:rsidRPr="009D0F41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 Самостоятельно выбирать способ решения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1D2BAC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 от 10  до 20.Табличное  сложение и вычитание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612A" w:rsidRPr="009D0F41" w:rsidRDefault="001D2BAC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1D2BAC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 от 10 до20. Арифметические  действия  над  числами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2BAC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D8612A" w:rsidRPr="009D0F41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1D2BAC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от 10 до 20.</w:t>
            </w:r>
            <w:r w:rsidR="00B85575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Арифметические  действия  над  числами</w:t>
            </w:r>
          </w:p>
          <w:p w:rsidR="00BB593E" w:rsidRDefault="00BB593E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2BAC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8612A" w:rsidRPr="009D0F41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 Самостоятельно выбирать способ решения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1D2BAC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от 10 до 20.</w:t>
            </w:r>
            <w:r w:rsidR="00B85575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Выражения  с переменной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612A" w:rsidRPr="009D0F41" w:rsidRDefault="001D2BAC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1D2BAC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от 10 до 20.</w:t>
            </w:r>
          </w:p>
          <w:p w:rsidR="00B85575" w:rsidRDefault="00B85575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 уравнений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2BAC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D8612A" w:rsidRPr="009D0F41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123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1D2BAC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от 10 до 20.</w:t>
            </w:r>
          </w:p>
          <w:p w:rsidR="00B85575" w:rsidRDefault="00B85575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Составление  числовых  последовательностей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2BAC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8612A" w:rsidRPr="009D0F41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 Самостоятельно выбирать способ решения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124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1D2BAC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от 10 до 20.</w:t>
            </w:r>
          </w:p>
          <w:p w:rsidR="00B85575" w:rsidRDefault="00B85575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задач  изученных 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612A" w:rsidRPr="009D0F41" w:rsidRDefault="001D2BAC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</w:tc>
      </w:tr>
      <w:tr w:rsidR="00D8612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D8612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125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8612A" w:rsidRDefault="001D2BAC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от 10 до 20.</w:t>
            </w:r>
          </w:p>
          <w:p w:rsidR="00B85575" w:rsidRDefault="00B85575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Арифметические  действия  над  числами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2BAC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D8612A" w:rsidRPr="009D0F41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126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Числа от 10 до 20</w:t>
            </w:r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>. Составление числовых последовательностей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 w:rsidR="009229B0"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 w:rsidR="009229B0"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127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17D7" w:rsidRPr="009D0F41" w:rsidRDefault="00B017D7" w:rsidP="00343022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128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Работа над ошибками</w:t>
            </w:r>
            <w:r w:rsidR="001D2BAC">
              <w:rPr>
                <w:rStyle w:val="a9"/>
                <w:rFonts w:cs="Times New Roman"/>
                <w:b w:val="0"/>
                <w:sz w:val="24"/>
                <w:szCs w:val="24"/>
              </w:rPr>
              <w:t>,  допущенными  в контрольной  работе.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</w:tc>
      </w:tr>
      <w:tr w:rsidR="00801E61" w:rsidTr="00343022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01E61" w:rsidRDefault="00801E61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01E61" w:rsidRDefault="00BB593E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Взаимное  расположение  предметов</w:t>
            </w:r>
          </w:p>
          <w:p w:rsidR="00B85575" w:rsidRDefault="00B85575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Равенства и неравенства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2BAC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801E61" w:rsidRPr="009D0F41" w:rsidRDefault="001D2BAC" w:rsidP="001D2BAC">
            <w:pPr>
              <w:pStyle w:val="Style27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 Самостоятельно выбирать способ решения</w:t>
            </w:r>
          </w:p>
        </w:tc>
      </w:tr>
      <w:tr w:rsidR="00801E61" w:rsidTr="00343022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01E61" w:rsidRDefault="00801E61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01E61" w:rsidRDefault="00BB593E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Отношения. Взаимное расположение предметов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2BAC" w:rsidRDefault="001D2BAC" w:rsidP="001D2BA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801E61" w:rsidRPr="009D0F41" w:rsidRDefault="001D2BAC" w:rsidP="001D2BAC">
            <w:pPr>
              <w:pStyle w:val="Style27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801E61" w:rsidTr="00343022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01E61" w:rsidRDefault="00801E61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01E61" w:rsidRDefault="00B85575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Отношения</w:t>
            </w:r>
            <w:proofErr w:type="gramStart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.</w:t>
            </w:r>
            <w:proofErr w:type="gramEnd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А</w:t>
            </w:r>
            <w:r w:rsidR="00BB593E">
              <w:rPr>
                <w:rStyle w:val="a9"/>
                <w:rFonts w:cs="Times New Roman"/>
                <w:b w:val="0"/>
                <w:sz w:val="24"/>
                <w:szCs w:val="24"/>
              </w:rPr>
              <w:t>рифметические  действия  над  числами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1E61" w:rsidRPr="009D0F41" w:rsidRDefault="001D2BAC" w:rsidP="00343022">
            <w:pPr>
              <w:pStyle w:val="Style27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</w:tc>
      </w:tr>
      <w:tr w:rsidR="00343022" w:rsidTr="00343022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DD44C6" w:rsidP="007502F9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Отношения. Взаимное расположение предметов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 w:rsidP="00343022">
            <w:pPr>
              <w:pStyle w:val="Style27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B017D7" w:rsidRDefault="00B017D7" w:rsidP="00343022">
            <w:pPr>
              <w:pStyle w:val="Style27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B017D7" w:rsidRPr="009D0F41" w:rsidRDefault="00B017D7" w:rsidP="00343022">
            <w:pPr>
              <w:pStyle w:val="Style27"/>
              <w:rPr>
                <w:rStyle w:val="a9"/>
                <w:rFonts w:ascii="Times New Roman" w:hAnsi="Times New Roman" w:cs="Times New Roman"/>
                <w:b w:val="0"/>
              </w:rPr>
            </w:pPr>
          </w:p>
        </w:tc>
      </w:tr>
      <w:tr w:rsidR="00343022" w:rsidTr="00343022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 класс – 170 часов</w:t>
            </w:r>
          </w:p>
        </w:tc>
      </w:tr>
      <w:tr w:rsidR="00343022" w:rsidTr="00343022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AA7CC0" w:rsidP="00343022">
            <w:pPr>
              <w:pStyle w:val="Style27"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Раздел 1.  Сложение и вычитание натуральных чисел</w:t>
            </w:r>
            <w:r w:rsidR="00343022">
              <w:rPr>
                <w:rStyle w:val="a9"/>
                <w:rFonts w:ascii="Times New Roman" w:hAnsi="Times New Roman" w:cs="Times New Roman"/>
                <w:b w:val="0"/>
              </w:rPr>
              <w:t>(10 ч)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Действия сложения и вычитания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AA7CC0" w:rsidP="00343022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П</w:t>
            </w:r>
            <w:r w:rsidR="00343022" w:rsidRPr="009D0F41">
              <w:rPr>
                <w:rStyle w:val="a9"/>
                <w:rFonts w:eastAsia="SimSun"/>
                <w:b w:val="0"/>
              </w:rPr>
              <w:t>онятия «задача», «уравнение», «известные данные», «неизвестные данные»;</w:t>
            </w:r>
          </w:p>
          <w:p w:rsidR="00AF37D7" w:rsidRPr="009D0F41" w:rsidRDefault="00AF37D7" w:rsidP="00343022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b w:val="0"/>
              </w:rPr>
              <w:t>рующие</w:t>
            </w:r>
            <w:r w:rsidR="007F40A1">
              <w:rPr>
                <w:rStyle w:val="a9"/>
                <w:b w:val="0"/>
              </w:rPr>
              <w:t xml:space="preserve">                     арифмети</w:t>
            </w:r>
            <w:r w:rsidRPr="009D0F41">
              <w:rPr>
                <w:rStyle w:val="a9"/>
                <w:b w:val="0"/>
              </w:rPr>
              <w:t>ческое действие и ход его выполнения</w:t>
            </w:r>
          </w:p>
        </w:tc>
      </w:tr>
      <w:tr w:rsidR="002D55A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D55AE" w:rsidRPr="009D0F41" w:rsidRDefault="008B3AB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D55AE" w:rsidRPr="009D0F41" w:rsidRDefault="001D3238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Сложение  и вычитание  натуральных 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8B3AB8" w:rsidRPr="009D0F41" w:rsidRDefault="008B3AB8" w:rsidP="008B3AB8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З</w:t>
            </w:r>
            <w:r w:rsidRPr="009D0F41">
              <w:rPr>
                <w:rStyle w:val="a9"/>
                <w:rFonts w:eastAsia="SimSun"/>
                <w:b w:val="0"/>
              </w:rPr>
              <w:t xml:space="preserve">нание таблицы сложения и </w:t>
            </w:r>
            <w:proofErr w:type="gramStart"/>
            <w:r w:rsidRPr="009D0F41">
              <w:rPr>
                <w:rStyle w:val="a9"/>
                <w:rFonts w:eastAsia="SimSun"/>
                <w:b w:val="0"/>
              </w:rPr>
              <w:t>соответствующих</w:t>
            </w:r>
            <w:proofErr w:type="gramEnd"/>
            <w:r w:rsidRPr="009D0F41">
              <w:rPr>
                <w:rStyle w:val="a9"/>
                <w:rFonts w:eastAsia="SimSun"/>
                <w:b w:val="0"/>
              </w:rPr>
              <w:t xml:space="preserve"> ей</w:t>
            </w:r>
          </w:p>
          <w:p w:rsidR="002D55AE" w:rsidRDefault="008B3AB8" w:rsidP="008B3AB8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rFonts w:eastAsia="SimSun"/>
                <w:b w:val="0"/>
              </w:rPr>
              <w:t>случаев вычитания в пределах 10 до уровня автоматизированного навыка</w:t>
            </w:r>
          </w:p>
        </w:tc>
      </w:tr>
      <w:tr w:rsidR="002D55A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D55AE" w:rsidRPr="009D0F41" w:rsidRDefault="008B3AB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D55AE" w:rsidRDefault="001D3238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Сложение натуральных  чисел</w:t>
            </w:r>
          </w:p>
          <w:p w:rsidR="001D3238" w:rsidRPr="009D0F41" w:rsidRDefault="001D3238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Работа  с числами  в «окошках»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2D55AE" w:rsidRDefault="008B3AB8" w:rsidP="008B3AB8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b w:val="0"/>
              </w:rPr>
              <w:t>рующие</w:t>
            </w:r>
            <w:r>
              <w:rPr>
                <w:rStyle w:val="a9"/>
                <w:b w:val="0"/>
              </w:rPr>
              <w:t xml:space="preserve">                      </w:t>
            </w:r>
            <w:r w:rsidRPr="009D0F41">
              <w:rPr>
                <w:rStyle w:val="a9"/>
                <w:b w:val="0"/>
              </w:rPr>
              <w:t>ариф</w:t>
            </w:r>
            <w:r>
              <w:rPr>
                <w:rStyle w:val="a9"/>
                <w:b w:val="0"/>
              </w:rPr>
              <w:t>мети</w:t>
            </w:r>
            <w:r w:rsidRPr="009D0F41">
              <w:rPr>
                <w:rStyle w:val="a9"/>
                <w:b w:val="0"/>
              </w:rPr>
              <w:t>ческое действие и ход его выполнения</w:t>
            </w:r>
          </w:p>
        </w:tc>
      </w:tr>
      <w:tr w:rsidR="002D55A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D55AE" w:rsidRPr="009D0F41" w:rsidRDefault="008B3AB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D55AE" w:rsidRDefault="001D3238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Вычитание натуральных чисел</w:t>
            </w:r>
          </w:p>
          <w:p w:rsidR="001D3238" w:rsidRPr="009D0F41" w:rsidRDefault="001D3238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 задач на  увеличение и уменьшения  числа  на несколько  единиц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8B3AB8" w:rsidRPr="009D0F41" w:rsidRDefault="008B3AB8" w:rsidP="008B3AB8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З</w:t>
            </w:r>
            <w:r w:rsidRPr="009D0F41">
              <w:rPr>
                <w:rStyle w:val="a9"/>
                <w:rFonts w:eastAsia="SimSun"/>
                <w:b w:val="0"/>
              </w:rPr>
              <w:t xml:space="preserve">нание таблицы сложения и </w:t>
            </w:r>
            <w:proofErr w:type="gramStart"/>
            <w:r w:rsidRPr="009D0F41">
              <w:rPr>
                <w:rStyle w:val="a9"/>
                <w:rFonts w:eastAsia="SimSun"/>
                <w:b w:val="0"/>
              </w:rPr>
              <w:t>соответствующих</w:t>
            </w:r>
            <w:proofErr w:type="gramEnd"/>
            <w:r w:rsidRPr="009D0F41">
              <w:rPr>
                <w:rStyle w:val="a9"/>
                <w:rFonts w:eastAsia="SimSun"/>
                <w:b w:val="0"/>
              </w:rPr>
              <w:t xml:space="preserve"> ей</w:t>
            </w:r>
          </w:p>
          <w:p w:rsidR="002D55AE" w:rsidRDefault="008B3AB8" w:rsidP="008B3AB8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rFonts w:eastAsia="SimSun"/>
                <w:b w:val="0"/>
              </w:rPr>
              <w:t>случаев вычитания в пределах 10 до уровня автоматизированного навыка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Сложение и вычитание </w:t>
            </w:r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натуральных 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AA7CC0" w:rsidP="00343022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З</w:t>
            </w:r>
            <w:r w:rsidR="00343022" w:rsidRPr="009D0F41">
              <w:rPr>
                <w:rStyle w:val="a9"/>
                <w:rFonts w:eastAsia="SimSun"/>
                <w:b w:val="0"/>
              </w:rPr>
              <w:t xml:space="preserve">нание таблицы сложения и </w:t>
            </w:r>
            <w:proofErr w:type="gramStart"/>
            <w:r w:rsidR="00343022" w:rsidRPr="009D0F41">
              <w:rPr>
                <w:rStyle w:val="a9"/>
                <w:rFonts w:eastAsia="SimSun"/>
                <w:b w:val="0"/>
              </w:rPr>
              <w:t>соответствующих</w:t>
            </w:r>
            <w:proofErr w:type="gramEnd"/>
            <w:r w:rsidR="00343022" w:rsidRPr="009D0F41">
              <w:rPr>
                <w:rStyle w:val="a9"/>
                <w:rFonts w:eastAsia="SimSun"/>
                <w:b w:val="0"/>
              </w:rPr>
              <w:t xml:space="preserve"> ей</w:t>
            </w:r>
          </w:p>
          <w:p w:rsidR="00343022" w:rsidRPr="009D0F41" w:rsidRDefault="00343022" w:rsidP="00343022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 w:rsidRPr="009D0F41">
              <w:rPr>
                <w:rStyle w:val="a9"/>
                <w:rFonts w:eastAsia="SimSun"/>
                <w:b w:val="0"/>
              </w:rPr>
              <w:t>случаев вычитания в пределах 10 до уровня автоматизированного навыка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чисел</w:t>
            </w:r>
          </w:p>
          <w:p w:rsidR="001D3238" w:rsidRPr="009D0F41" w:rsidRDefault="001D3238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Сравнение геометрических  фигур  на  глаз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AA7CC0" w:rsidP="00343022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С</w:t>
            </w:r>
            <w:r w:rsidR="00343022" w:rsidRPr="009D0F41">
              <w:rPr>
                <w:rStyle w:val="a9"/>
                <w:rFonts w:eastAsia="SimSun"/>
                <w:b w:val="0"/>
              </w:rPr>
              <w:t>оотносить текст задачи со схемой;</w:t>
            </w:r>
          </w:p>
          <w:p w:rsidR="00343022" w:rsidRDefault="00AA7CC0" w:rsidP="00343022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О</w:t>
            </w:r>
            <w:r w:rsidR="00343022" w:rsidRPr="009D0F41">
              <w:rPr>
                <w:rStyle w:val="a9"/>
                <w:rFonts w:eastAsia="SimSun"/>
                <w:b w:val="0"/>
              </w:rPr>
              <w:t>формлять запись решения задачи;</w:t>
            </w:r>
          </w:p>
          <w:p w:rsidR="00AA7CC0" w:rsidRPr="009D0F41" w:rsidRDefault="00AA7CC0" w:rsidP="00343022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b w:val="0"/>
              </w:rPr>
              <w:t xml:space="preserve">рующие </w:t>
            </w:r>
            <w:r w:rsidR="007F40A1">
              <w:rPr>
                <w:rStyle w:val="a9"/>
                <w:b w:val="0"/>
              </w:rPr>
              <w:t xml:space="preserve">            арифмети</w:t>
            </w:r>
            <w:r w:rsidRPr="009D0F41">
              <w:rPr>
                <w:rStyle w:val="a9"/>
                <w:b w:val="0"/>
              </w:rPr>
              <w:t>ческое действие и ход его выполнения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AA7CC0" w:rsidP="00343022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В</w:t>
            </w:r>
            <w:r w:rsidR="00343022">
              <w:rPr>
                <w:rStyle w:val="a9"/>
                <w:rFonts w:eastAsia="SimSun"/>
                <w:b w:val="0"/>
              </w:rPr>
              <w:t>ыполнять арифме</w:t>
            </w:r>
            <w:r w:rsidR="00343022" w:rsidRPr="009D0F41">
              <w:rPr>
                <w:rStyle w:val="a9"/>
                <w:rFonts w:eastAsia="SimSun"/>
                <w:b w:val="0"/>
              </w:rPr>
              <w:t>тические операции сложения и</w:t>
            </w:r>
            <w:r w:rsidR="007F40A1">
              <w:rPr>
                <w:rStyle w:val="a9"/>
                <w:rFonts w:eastAsia="SimSun"/>
                <w:b w:val="0"/>
              </w:rPr>
              <w:t xml:space="preserve">      вычита</w:t>
            </w:r>
            <w:r w:rsidR="00343022" w:rsidRPr="009D0F41">
              <w:rPr>
                <w:rStyle w:val="a9"/>
                <w:rFonts w:eastAsia="SimSun"/>
                <w:b w:val="0"/>
              </w:rPr>
              <w:t>ния с именованными числами;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чисел</w:t>
            </w:r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в пределах 20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AA7CC0" w:rsidP="00343022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И</w:t>
            </w:r>
            <w:r w:rsidR="00343022" w:rsidRPr="009D0F41">
              <w:rPr>
                <w:rStyle w:val="a9"/>
                <w:rFonts w:eastAsia="SimSun"/>
                <w:b w:val="0"/>
              </w:rPr>
              <w:t>змерять при помощи линейки отрезки заданной</w:t>
            </w:r>
          </w:p>
          <w:p w:rsidR="00AA7CC0" w:rsidRPr="00AA7CC0" w:rsidRDefault="00343022" w:rsidP="00343022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rFonts w:eastAsia="SimSun"/>
                <w:b w:val="0"/>
              </w:rPr>
              <w:t>длины на клетчатой</w:t>
            </w:r>
            <w:r w:rsidR="00AA7CC0">
              <w:rPr>
                <w:rStyle w:val="a9"/>
                <w:b w:val="0"/>
              </w:rPr>
              <w:t xml:space="preserve"> Моделировать ситуации, иллюстри</w:t>
            </w:r>
            <w:r w:rsidR="007F40A1">
              <w:rPr>
                <w:rStyle w:val="a9"/>
                <w:b w:val="0"/>
              </w:rPr>
              <w:t>рующие арифмети</w:t>
            </w:r>
            <w:r w:rsidR="00AA7CC0" w:rsidRPr="009D0F41">
              <w:rPr>
                <w:rStyle w:val="a9"/>
                <w:b w:val="0"/>
              </w:rPr>
              <w:t>ческое действие и ход его выполнения</w:t>
            </w:r>
            <w:r w:rsidRPr="009D0F41">
              <w:rPr>
                <w:rStyle w:val="a9"/>
                <w:rFonts w:eastAsia="SimSun"/>
                <w:b w:val="0"/>
              </w:rPr>
              <w:t xml:space="preserve"> бумаге;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Контрольн</w:t>
            </w:r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>ая работа№1  по теме «Сложение и вычитание чисел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DD44C6" w:rsidP="00343022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 w:rsidRPr="009D0F41">
              <w:rPr>
                <w:rStyle w:val="a9"/>
                <w:rFonts w:eastAsia="SimSun"/>
                <w:b w:val="0"/>
              </w:rPr>
              <w:t>О</w:t>
            </w:r>
            <w:r w:rsidR="00343022" w:rsidRPr="009D0F41">
              <w:rPr>
                <w:rStyle w:val="a9"/>
                <w:rFonts w:eastAsia="SimSun"/>
                <w:b w:val="0"/>
              </w:rPr>
              <w:t>бобщение</w:t>
            </w:r>
            <w:proofErr w:type="gramStart"/>
            <w:r w:rsidR="007F40A1">
              <w:rPr>
                <w:rStyle w:val="a9"/>
                <w:rFonts w:eastAsia="SimSun"/>
                <w:b w:val="0"/>
              </w:rPr>
              <w:t xml:space="preserve"> ,</w:t>
            </w:r>
            <w:proofErr w:type="gramEnd"/>
            <w:r w:rsidR="00343022" w:rsidRPr="009D0F41">
              <w:rPr>
                <w:rStyle w:val="a9"/>
                <w:rFonts w:eastAsia="SimSun"/>
                <w:b w:val="0"/>
              </w:rPr>
              <w:t>моделировать изученные</w:t>
            </w:r>
          </w:p>
          <w:p w:rsidR="00343022" w:rsidRDefault="00343022" w:rsidP="00343022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rFonts w:eastAsia="SimSun"/>
                <w:b w:val="0"/>
              </w:rPr>
              <w:t>натуральные числа.</w:t>
            </w:r>
          </w:p>
          <w:p w:rsidR="00AA7CC0" w:rsidRPr="009D0F41" w:rsidRDefault="00AA7CC0" w:rsidP="00343022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 w:rsidRPr="009D0F41">
              <w:rPr>
                <w:rStyle w:val="a9"/>
                <w:b w:val="0"/>
              </w:rPr>
              <w:t>Пошагово контролировать правильность и полноту выполнения алгоритма арифметического действия</w:t>
            </w:r>
          </w:p>
        </w:tc>
      </w:tr>
      <w:tr w:rsidR="00343022" w:rsidTr="00343022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343022" w:rsidP="00F705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Работа над ошибками</w:t>
            </w:r>
            <w:r w:rsidR="00F7057A">
              <w:rPr>
                <w:rStyle w:val="a9"/>
                <w:rFonts w:ascii="Times New Roman" w:hAnsi="Times New Roman" w:cs="Times New Roman"/>
                <w:b w:val="0"/>
              </w:rPr>
              <w:t>, допущенными в</w:t>
            </w:r>
            <w:r w:rsidR="002D55AE">
              <w:rPr>
                <w:rStyle w:val="a9"/>
                <w:rFonts w:ascii="Times New Roman" w:hAnsi="Times New Roman" w:cs="Times New Roman"/>
                <w:b w:val="0"/>
              </w:rPr>
              <w:t xml:space="preserve">  контрольной  работе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AA7CC0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</w:t>
            </w:r>
          </w:p>
        </w:tc>
      </w:tr>
      <w:tr w:rsidR="00343022" w:rsidTr="00343022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Раздел 2. Сложение и вычитание в пре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делах 20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(26 ч)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Высказывания</w:t>
            </w:r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>. Истинность и ложность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AF37D7" w:rsidRPr="009D0F41" w:rsidRDefault="00AF37D7" w:rsidP="00343022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7F40A1">
              <w:rPr>
                <w:rStyle w:val="a9"/>
                <w:rFonts w:ascii="Times New Roman" w:hAnsi="Times New Roman" w:cs="Times New Roman"/>
                <w:b w:val="0"/>
              </w:rPr>
              <w:t xml:space="preserve">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Высказывания</w:t>
            </w:r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>. Установление причинно-следственных связей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AA7CC0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</w:t>
            </w:r>
            <w:r w:rsidR="007F40A1">
              <w:rPr>
                <w:rStyle w:val="a9"/>
                <w:rFonts w:ascii="Times New Roman" w:hAnsi="Times New Roman" w:cs="Times New Roman"/>
                <w:b w:val="0"/>
              </w:rPr>
              <w:t>ние</w:t>
            </w:r>
            <w:proofErr w:type="gramStart"/>
            <w:r w:rsidR="00AA7CC0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П</w:t>
            </w:r>
            <w:proofErr w:type="gramEnd"/>
            <w:r w:rsidR="00AA7CC0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ошагово контролировать правильность и полноту выполнения алгоритма арифметического действия 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Высказывания</w:t>
            </w:r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.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AA7CC0" w:rsidRPr="009D0F41" w:rsidRDefault="00AA7CC0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7F40A1">
              <w:rPr>
                <w:rStyle w:val="a9"/>
                <w:rFonts w:ascii="Times New Roman" w:hAnsi="Times New Roman" w:cs="Times New Roman"/>
                <w:b w:val="0"/>
              </w:rPr>
              <w:t xml:space="preserve">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я</w:t>
            </w:r>
          </w:p>
        </w:tc>
      </w:tr>
      <w:tr w:rsidR="001D323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1D3238" w:rsidRPr="009D0F41" w:rsidRDefault="001D323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D3238" w:rsidRDefault="001D3238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Знакомство   с неизвестным  числом</w:t>
            </w:r>
          </w:p>
          <w:p w:rsidR="001D3238" w:rsidRPr="009D0F41" w:rsidRDefault="001D3238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Равенства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1D3238" w:rsidRDefault="001D3238" w:rsidP="001D3238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1D3238" w:rsidRPr="009D0F41" w:rsidRDefault="001D3238" w:rsidP="001D32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Переменная</w:t>
            </w:r>
            <w:proofErr w:type="gramStart"/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>з</w:t>
            </w:r>
            <w:proofErr w:type="gramEnd"/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>накомство с неизвестным числом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AF37D7" w:rsidRPr="009D0F41" w:rsidRDefault="00AF3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7F40A1"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Выражения с переменной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7F40A1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ние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П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ошагово контролировать правильность и полноту выполнения алгоритма арифметического действия</w:t>
            </w:r>
            <w:r w:rsidR="00343022" w:rsidRPr="009D0F41">
              <w:rPr>
                <w:rStyle w:val="a9"/>
                <w:rFonts w:ascii="Times New Roman" w:hAnsi="Times New Roman" w:cs="Times New Roman"/>
                <w:b w:val="0"/>
              </w:rPr>
              <w:t>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Выражения с переменной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Уравнения</w:t>
            </w:r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>. Компоненты.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AA7CC0" w:rsidRPr="009D0F41" w:rsidRDefault="00AA7CC0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ние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ошагово контролировать правильность и полноту выполнения алгоритма арифметического действия 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Уравнения</w:t>
            </w:r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>. Проверка решения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</w:t>
            </w:r>
            <w:r w:rsidR="008B3AB8">
              <w:rPr>
                <w:rStyle w:val="a9"/>
                <w:rFonts w:ascii="Times New Roman" w:hAnsi="Times New Roman" w:cs="Times New Roman"/>
                <w:b w:val="0"/>
              </w:rPr>
              <w:t>гнозировать результат вычисления</w:t>
            </w:r>
          </w:p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</w:t>
            </w:r>
          </w:p>
          <w:p w:rsidR="008B3AB8" w:rsidRPr="009D0F41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20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Уравнения</w:t>
            </w:r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>. Алгоритм решения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Порядок выполнения действий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AA7CC0" w:rsidRPr="009D0F41" w:rsidRDefault="00AA7CC0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ния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П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ошагово контролировать правильность и полноту выполнения алгоритма арифметического действия 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Порядок выполнения действий</w:t>
            </w:r>
            <w:r w:rsidR="00B85575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со  скобками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AF37D7" w:rsidRPr="009D0F41" w:rsidRDefault="00AF3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Пошагово контро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лировать правильность и полн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оту выполнения алгоритма арифме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тического действия.</w:t>
            </w:r>
          </w:p>
        </w:tc>
      </w:tr>
      <w:tr w:rsidR="008B3AB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B3AB8" w:rsidRPr="009D0F41" w:rsidRDefault="008B3AB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B3AB8" w:rsidRDefault="001D3238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Сочетательное свойство сложения</w:t>
            </w:r>
          </w:p>
          <w:p w:rsidR="001D3238" w:rsidRPr="009D0F41" w:rsidRDefault="001D3238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 задач  на сравнение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1D3238" w:rsidRDefault="001D3238" w:rsidP="001D32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гнозировать результат вычисления</w:t>
            </w:r>
          </w:p>
          <w:p w:rsidR="001D3238" w:rsidRDefault="001D3238" w:rsidP="001D32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</w:t>
            </w:r>
          </w:p>
          <w:p w:rsidR="008B3AB8" w:rsidRPr="009D0F41" w:rsidRDefault="001D3238" w:rsidP="001D32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Сочетательное свойство сложения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</w:t>
            </w:r>
          </w:p>
          <w:p w:rsidR="00AA7CC0" w:rsidRPr="009D0F41" w:rsidRDefault="00AA7CC0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7F40A1"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</w:t>
            </w:r>
            <w:r w:rsidR="007F40A1">
              <w:rPr>
                <w:rStyle w:val="a9"/>
                <w:rFonts w:ascii="Times New Roman" w:hAnsi="Times New Roman" w:cs="Times New Roman"/>
                <w:b w:val="0"/>
              </w:rPr>
              <w:t>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Группировка слагаемых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Определять принадле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жность элементов заданной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купности (множеству) и части совокупности (подмножеству). О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элементов пересечению и объеди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нению совокупностей (множеств).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Вычитание суммы из числа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AF37D7" w:rsidRPr="009D0F41" w:rsidRDefault="00AF37D7" w:rsidP="00343022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Пошагово контро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лировать правильность и полн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оту выполнения алгоритма арифме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тического действия.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Переместительное и сочетательное свойство сложения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343022" w:rsidRPr="009D0F41" w:rsidRDefault="00AA7CC0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7F40A1"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</w:t>
            </w:r>
            <w:r w:rsidR="007F40A1">
              <w:rPr>
                <w:rStyle w:val="a9"/>
                <w:rFonts w:ascii="Times New Roman" w:hAnsi="Times New Roman" w:cs="Times New Roman"/>
                <w:b w:val="0"/>
              </w:rPr>
              <w:t>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Вычитание числа из суммы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AA7CC0" w:rsidRPr="009D0F41" w:rsidRDefault="00AA7CC0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чисел</w:t>
            </w:r>
          </w:p>
          <w:p w:rsidR="00B85575" w:rsidRPr="009D0F41" w:rsidRDefault="00B85575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Сравнение  величин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AF37D7" w:rsidRPr="009D0F41" w:rsidRDefault="00AF3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Пошагово контро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лировать правильность и полн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оту выполнения алгоритма арифме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тического действия.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Контрольная работа№2 по теме «Сложение и вычитание чисел в пределах 20»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7F40A1"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AA7CC0" w:rsidRPr="009D0F41" w:rsidRDefault="00AA7CC0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Работа над </w:t>
            </w:r>
            <w:proofErr w:type="gramStart"/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ошибками</w:t>
            </w:r>
            <w:proofErr w:type="gramEnd"/>
            <w:r w:rsidR="001D3238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допущенными  в контрольной  работе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AF37D7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Плоские и объёмные фигуры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AA7CC0" w:rsidRPr="009D0F41" w:rsidRDefault="00AA7CC0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Плоскость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AA7CC0" w:rsidRPr="009D0F41" w:rsidRDefault="00AA7CC0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Обозначение геометрических фигур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разнообразные ситу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ации расположения объектов в пространстве и на плоскости.</w:t>
            </w:r>
          </w:p>
          <w:p w:rsidR="00AF37D7" w:rsidRPr="009D0F41" w:rsidRDefault="00AF37D7" w:rsidP="00343022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Пошагово контро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лировать правильность и полн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оту выполнения алгоритма арифме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тического действия.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Острые и тупые углы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AA7CC0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Использовать математическую терминологию при записи и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выполнении арифметического действия</w:t>
            </w:r>
          </w:p>
        </w:tc>
      </w:tr>
      <w:tr w:rsidR="00343022" w:rsidTr="00343022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36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Плоские и объёмные фигуры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7CC0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Соотносить реальные предметы с моделями рассматриваемых геометрических фигур.</w:t>
            </w:r>
            <w:r w:rsidR="00AA7CC0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343022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Раздел 3. Числа от 1 до 100. Нумера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ция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(11 ч)</w:t>
            </w:r>
          </w:p>
        </w:tc>
      </w:tr>
      <w:tr w:rsidR="008B3AB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B3AB8" w:rsidRPr="009D0F41" w:rsidRDefault="008B3AB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B3AB8" w:rsidRPr="009D0F41" w:rsidRDefault="001D3238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Числа от 20 до 100</w:t>
            </w: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. Чтение и запись чисел. Сравнение 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1D3238" w:rsidRDefault="001D3238" w:rsidP="001D3238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разнообразные ситу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ации расположения объектов в пространстве и на плоскости.</w:t>
            </w:r>
          </w:p>
          <w:p w:rsidR="008B3AB8" w:rsidRPr="009D0F41" w:rsidRDefault="001D3238" w:rsidP="001D3238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Пошагово контро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лировать правильность и полн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оту выполнения алгоритма арифме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тического действия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Числа от 20 до 100</w:t>
            </w:r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>. Чтение и запись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AA7CC0" w:rsidRPr="009D0F41" w:rsidRDefault="00AA7CC0" w:rsidP="00343022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Числа от 1 до 100</w:t>
            </w:r>
            <w:r w:rsidR="00DD44C6">
              <w:rPr>
                <w:rStyle w:val="a9"/>
                <w:rFonts w:cs="Times New Roman"/>
                <w:b w:val="0"/>
                <w:sz w:val="24"/>
                <w:szCs w:val="24"/>
              </w:rPr>
              <w:t>. Порядок следования чисел при счете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AF37D7" w:rsidRPr="009D0F41" w:rsidRDefault="00AF3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Пошагово контро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лировать правильность и полн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оту выполнения алгоритма арифме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тического действия.</w:t>
            </w:r>
          </w:p>
        </w:tc>
      </w:tr>
      <w:tr w:rsidR="00343022" w:rsidTr="008B3AB8">
        <w:trPr>
          <w:trHeight w:val="423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Административная</w:t>
            </w:r>
          </w:p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контрольная   работа   №3 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AA7CC0" w:rsidRDefault="00AA7CC0" w:rsidP="00AA7CC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343022" w:rsidRPr="009D0F41" w:rsidRDefault="00AA7CC0" w:rsidP="00AA7CC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Пошагово контро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лировать правильность и полн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оту выполнения алгоритма арифме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тического действия.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8B3AB8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8B3AB8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Работа над </w:t>
            </w:r>
            <w:proofErr w:type="gramStart"/>
            <w:r w:rsidRPr="008B3AB8">
              <w:rPr>
                <w:rStyle w:val="a9"/>
                <w:rFonts w:cs="Times New Roman"/>
                <w:b w:val="0"/>
                <w:sz w:val="24"/>
                <w:szCs w:val="24"/>
              </w:rPr>
              <w:t>ошибками</w:t>
            </w:r>
            <w:proofErr w:type="gramEnd"/>
            <w:r w:rsidR="008B3AB8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допущенными  в контрольной  работе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1D3238" w:rsidRDefault="001D3238" w:rsidP="001D3238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1D3238" w:rsidRPr="009D0F41" w:rsidRDefault="001D3238" w:rsidP="001D32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Числа от 1 до 100</w:t>
            </w:r>
            <w:r w:rsidR="008B3AB8">
              <w:rPr>
                <w:rStyle w:val="a9"/>
                <w:rFonts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7F40A1"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8B3AB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B3AB8" w:rsidRPr="009D0F41" w:rsidRDefault="008B3AB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43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B3AB8" w:rsidRPr="009D0F41" w:rsidRDefault="00BB593E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Единицы  длины.  Метр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8B3AB8" w:rsidRPr="009D0F41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       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ариф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Метр</w:t>
            </w:r>
            <w:r w:rsidR="00BB593E">
              <w:rPr>
                <w:rStyle w:val="a9"/>
                <w:rFonts w:cs="Times New Roman"/>
                <w:b w:val="0"/>
                <w:sz w:val="24"/>
                <w:szCs w:val="24"/>
              </w:rPr>
              <w:t>. Решение  задач  изученных 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Контрольная   работа        №4      за   1 четверть</w:t>
            </w:r>
            <w:r w:rsidR="0010624B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«Числа в пределах 20»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AA7CC0" w:rsidRDefault="00AA7CC0" w:rsidP="00AA7CC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AA7CC0" w:rsidRPr="009D0F41" w:rsidRDefault="00AA7CC0" w:rsidP="00AA7CC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Пошагово контро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лировать правильность и полн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оту выполнения алгоритма арифме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тического действия.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Решение задач</w:t>
            </w:r>
            <w:r w:rsidR="0010624B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изученных видов</w:t>
            </w:r>
            <w:r w:rsidR="00BB593E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Работа  над  </w:t>
            </w:r>
            <w:proofErr w:type="gramStart"/>
            <w:r w:rsidR="00BB593E">
              <w:rPr>
                <w:rStyle w:val="a9"/>
                <w:rFonts w:cs="Times New Roman"/>
                <w:b w:val="0"/>
                <w:sz w:val="24"/>
                <w:szCs w:val="24"/>
              </w:rPr>
              <w:t>ошибками</w:t>
            </w:r>
            <w:proofErr w:type="gramEnd"/>
            <w:r w:rsidR="00BB593E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допущенными  в контрольной  работе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AF37D7" w:rsidRPr="009D0F41" w:rsidRDefault="00AF3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Пошагово контро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лировать правильность и полн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оту выполнения алгоритма арифме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тического действия.</w:t>
            </w:r>
          </w:p>
        </w:tc>
      </w:tr>
      <w:tr w:rsidR="00343022" w:rsidTr="00343022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47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Числа от 1 до 100</w:t>
            </w:r>
            <w:r w:rsidR="0010624B">
              <w:rPr>
                <w:rStyle w:val="a9"/>
                <w:rFonts w:cs="Times New Roman"/>
                <w:b w:val="0"/>
                <w:sz w:val="24"/>
                <w:szCs w:val="24"/>
              </w:rPr>
              <w:t>. Сравнение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</w:tc>
      </w:tr>
      <w:tr w:rsidR="00343022" w:rsidTr="00343022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Раздел 4.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Сложение и вычитание в пределах 100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(40 ч)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двузначных чисел</w:t>
            </w:r>
          </w:p>
          <w:p w:rsidR="00B85575" w:rsidRPr="009D0F41" w:rsidRDefault="00B85575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 задач изученных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AA7CC0" w:rsidP="00343022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С</w:t>
            </w:r>
            <w:r w:rsidR="00343022" w:rsidRPr="009D0F41">
              <w:rPr>
                <w:rStyle w:val="a9"/>
                <w:rFonts w:eastAsia="SimSun"/>
                <w:b w:val="0"/>
              </w:rPr>
              <w:t>кладывать и вычитать числа в пределах 100;</w:t>
            </w:r>
          </w:p>
          <w:p w:rsidR="00AA7CC0" w:rsidRDefault="00AA7CC0" w:rsidP="00AA7CC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AA7CC0" w:rsidRPr="009D0F41" w:rsidRDefault="00AA7CC0" w:rsidP="00AA7CC0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b w:val="0"/>
              </w:rPr>
              <w:t>рующие</w:t>
            </w:r>
            <w:r w:rsidR="007F40A1">
              <w:rPr>
                <w:rStyle w:val="a9"/>
                <w:b w:val="0"/>
              </w:rPr>
              <w:t xml:space="preserve">                    арифмети</w:t>
            </w:r>
            <w:r w:rsidRPr="009D0F41">
              <w:rPr>
                <w:rStyle w:val="a9"/>
                <w:b w:val="0"/>
              </w:rPr>
              <w:t>ческое действие и ход его выполнени</w:t>
            </w:r>
            <w:r w:rsidR="007F40A1">
              <w:rPr>
                <w:rStyle w:val="a9"/>
                <w:b w:val="0"/>
              </w:rPr>
              <w:t>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двузначных чисел</w:t>
            </w:r>
          </w:p>
          <w:p w:rsidR="001D3238" w:rsidRPr="009D0F41" w:rsidRDefault="001D3238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Единицы  длины</w:t>
            </w:r>
            <w:proofErr w:type="gramStart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с</w:t>
            </w:r>
            <w:proofErr w:type="gramEnd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равнение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23237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="00343022"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7F40A1">
              <w:rPr>
                <w:rStyle w:val="a9"/>
                <w:rFonts w:ascii="Times New Roman" w:hAnsi="Times New Roman" w:cs="Times New Roman"/>
                <w:b w:val="0"/>
              </w:rPr>
              <w:t xml:space="preserve">                арифмети</w:t>
            </w:r>
            <w:r w:rsidR="00343022"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двузначных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51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двузначных чисел</w:t>
            </w:r>
          </w:p>
          <w:p w:rsidR="001D3238" w:rsidRPr="009D0F41" w:rsidRDefault="001D3238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Обозначение геометрических  </w:t>
            </w:r>
            <w:r>
              <w:rPr>
                <w:rStyle w:val="a9"/>
                <w:rFonts w:cs="Times New Roman"/>
                <w:b w:val="0"/>
                <w:sz w:val="24"/>
                <w:szCs w:val="24"/>
              </w:rPr>
              <w:lastRenderedPageBreak/>
              <w:t>фигур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AF37D7" w:rsidRPr="009D0F41" w:rsidRDefault="00AF3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Пошагово контро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лировать правильность и полн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оту выполнения алгоритма арифме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тического действия.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52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двузначных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23237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="00343022"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7F40A1"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="00343022"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AA7CC0" w:rsidRPr="009D0F41" w:rsidRDefault="00AA7CC0" w:rsidP="00AA7CC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8B3AB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B3AB8" w:rsidRPr="009D0F41" w:rsidRDefault="008B3AB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53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B3AB8" w:rsidRPr="009D0F41" w:rsidRDefault="001D3238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двузначных чисел в столбик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8B3AB8" w:rsidRPr="009D0F41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       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ариф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8B3AB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B3AB8" w:rsidRPr="009D0F41" w:rsidRDefault="008B3AB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54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B3AB8" w:rsidRDefault="001D3238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двузначных чисел в столбик</w:t>
            </w:r>
          </w:p>
          <w:p w:rsidR="001D3238" w:rsidRPr="009D0F41" w:rsidRDefault="001D3238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Свойства  сложения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</w:t>
            </w:r>
          </w:p>
          <w:p w:rsidR="008B3AB8" w:rsidRPr="009D0F41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55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двузначных чисел в столбик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56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чисел</w:t>
            </w:r>
          </w:p>
          <w:p w:rsidR="00E17791" w:rsidRPr="009D0F41" w:rsidRDefault="00E17791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 уравнений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AA7CC0" w:rsidRPr="009D0F41" w:rsidRDefault="00AA7CC0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7F40A1">
              <w:rPr>
                <w:rStyle w:val="a9"/>
                <w:rFonts w:ascii="Times New Roman" w:hAnsi="Times New Roman" w:cs="Times New Roman"/>
                <w:b w:val="0"/>
              </w:rPr>
              <w:t xml:space="preserve">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</w:t>
            </w:r>
            <w:r w:rsidR="007F40A1">
              <w:rPr>
                <w:rStyle w:val="a9"/>
                <w:rFonts w:ascii="Times New Roman" w:hAnsi="Times New Roman" w:cs="Times New Roman"/>
                <w:b w:val="0"/>
              </w:rPr>
              <w:t>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57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чисел</w:t>
            </w:r>
          </w:p>
          <w:p w:rsidR="001D3238" w:rsidRPr="009D0F41" w:rsidRDefault="001D3238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 в столбик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AA7CC0" w:rsidRDefault="00AA7CC0" w:rsidP="00AA7CC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величин</w:t>
            </w:r>
          </w:p>
          <w:p w:rsidR="00AA7CC0" w:rsidRPr="009D0F41" w:rsidRDefault="00AA7CC0" w:rsidP="00AA7CC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58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чисел</w:t>
            </w:r>
          </w:p>
          <w:p w:rsidR="00B85575" w:rsidRPr="009D0F41" w:rsidRDefault="00B85575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задач  изученных 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23237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Пошагово контро</w:t>
            </w:r>
            <w:r w:rsidR="00343022" w:rsidRPr="009D0F41">
              <w:rPr>
                <w:rStyle w:val="a9"/>
                <w:rFonts w:ascii="Times New Roman" w:hAnsi="Times New Roman" w:cs="Times New Roman"/>
                <w:b w:val="0"/>
              </w:rPr>
              <w:t>лировать правильность и полн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оту выполнения алгоритма арифме</w:t>
            </w:r>
            <w:r w:rsidR="00343022" w:rsidRPr="009D0F41">
              <w:rPr>
                <w:rStyle w:val="a9"/>
                <w:rFonts w:ascii="Times New Roman" w:hAnsi="Times New Roman" w:cs="Times New Roman"/>
                <w:b w:val="0"/>
              </w:rPr>
              <w:t>тического действия.</w:t>
            </w:r>
          </w:p>
        </w:tc>
      </w:tr>
      <w:tr w:rsidR="008B3AB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B3AB8" w:rsidRPr="009D0F41" w:rsidRDefault="008B3AB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59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B3AB8" w:rsidRDefault="00B85575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Периметр</w:t>
            </w: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. Измерение и вычисление периметра</w:t>
            </w:r>
          </w:p>
          <w:p w:rsidR="00B85575" w:rsidRPr="009D0F41" w:rsidRDefault="00B85575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Сравнение  геометрических  фигур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й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Периметр</w:t>
            </w:r>
            <w:r w:rsidR="0010624B">
              <w:rPr>
                <w:rStyle w:val="a9"/>
                <w:rFonts w:cs="Times New Roman"/>
                <w:b w:val="0"/>
                <w:sz w:val="24"/>
                <w:szCs w:val="24"/>
              </w:rPr>
              <w:t>. Измерение и вычисление периметра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23237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Характеризовать свойства геомет</w:t>
            </w:r>
            <w:r w:rsidR="00343022" w:rsidRPr="009D0F41">
              <w:rPr>
                <w:rStyle w:val="a9"/>
                <w:rFonts w:ascii="Times New Roman" w:hAnsi="Times New Roman" w:cs="Times New Roman"/>
                <w:b w:val="0"/>
              </w:rPr>
              <w:t>рических фигур</w:t>
            </w:r>
          </w:p>
          <w:p w:rsidR="00AA7CC0" w:rsidRDefault="00AA7CC0" w:rsidP="00AA7CC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величин</w:t>
            </w:r>
          </w:p>
          <w:p w:rsidR="00AA7CC0" w:rsidRPr="009D0F41" w:rsidRDefault="00AA7CC0" w:rsidP="00AA7CC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hd w:val="clear" w:color="auto" w:fill="FFFFFF"/>
              <w:spacing w:line="240" w:lineRule="auto"/>
              <w:ind w:left="-79"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двузначных чисел в столбик вида 72+18, 90 - 18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AF37D7" w:rsidRPr="009D0F41" w:rsidRDefault="00AF3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чисел</w:t>
            </w:r>
            <w:r w:rsidR="0010624B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в столбик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23237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="00343022"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7F40A1">
              <w:rPr>
                <w:rStyle w:val="a9"/>
                <w:rFonts w:ascii="Times New Roman" w:hAnsi="Times New Roman" w:cs="Times New Roman"/>
                <w:b w:val="0"/>
              </w:rPr>
              <w:t xml:space="preserve">              арифмети</w:t>
            </w:r>
            <w:r w:rsidR="00343022"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7F40A1" w:rsidRPr="009D0F41" w:rsidRDefault="007F40A1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чисел вида  27 + 7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Контр</w:t>
            </w:r>
            <w:r w:rsidR="00232378">
              <w:rPr>
                <w:rStyle w:val="a9"/>
                <w:rFonts w:cs="Times New Roman"/>
                <w:b w:val="0"/>
                <w:sz w:val="24"/>
                <w:szCs w:val="24"/>
              </w:rPr>
              <w:t>ольная работа №5 по теме «Сложе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ние и вычитание двузначных чисел»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AF37D7" w:rsidRPr="009D0F41" w:rsidRDefault="00AF3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8B3AB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B3AB8" w:rsidRPr="009D0F41" w:rsidRDefault="008B3AB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65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B3AB8" w:rsidRPr="009D0F41" w:rsidRDefault="00B85575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Работа  над  </w:t>
            </w:r>
            <w:proofErr w:type="gramStart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ошибками</w:t>
            </w:r>
            <w:proofErr w:type="gramEnd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допущенными  в контрольной работе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8B3AB8" w:rsidRPr="009D0F41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</w:t>
            </w:r>
            <w:r w:rsidR="00BB593E">
              <w:rPr>
                <w:rStyle w:val="a9"/>
                <w:rFonts w:ascii="Times New Roman" w:hAnsi="Times New Roman" w:cs="Times New Roman"/>
                <w:b w:val="0"/>
              </w:rPr>
              <w:t>й</w:t>
            </w:r>
          </w:p>
        </w:tc>
      </w:tr>
      <w:tr w:rsidR="008B3AB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B3AB8" w:rsidRPr="009D0F41" w:rsidRDefault="008B3AB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66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B3AB8" w:rsidRPr="009D0F41" w:rsidRDefault="00B85575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Сложение  и вычитание  чисел   с переходом  через десяток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8B3AB8" w:rsidRPr="009D0F41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       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ариф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Решение задач изученных видов.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AA7CC0" w:rsidRDefault="00AA7CC0" w:rsidP="00AA7CC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величин</w:t>
            </w:r>
          </w:p>
          <w:p w:rsidR="00AA7CC0" w:rsidRPr="009D0F41" w:rsidRDefault="00AA7CC0" w:rsidP="00AA7CC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68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чисел для случаев вида 33 - 7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чисел</w:t>
            </w:r>
            <w:r w:rsidR="0010624B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с переходом через десяток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rFonts w:eastAsia="SimSun"/>
                <w:b w:val="0"/>
              </w:rPr>
              <w:t>Учиться: складывать и вычитать числа в пределах 100;</w:t>
            </w:r>
          </w:p>
          <w:p w:rsidR="00AA7CC0" w:rsidRDefault="00AA7CC0" w:rsidP="00AA7CC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величин</w:t>
            </w:r>
          </w:p>
          <w:p w:rsidR="00AA7CC0" w:rsidRPr="00AA7CC0" w:rsidRDefault="00AA7CC0" w:rsidP="00343022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двузначных чисел в столбик вида 26 + 18,  44 - 18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23237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="00343022"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7F40A1"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="00343022"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AF37D7" w:rsidRPr="009D0F41" w:rsidRDefault="00AF3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Default="00343022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Сложение и вычитание </w:t>
            </w:r>
            <w:r w:rsidR="0010624B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двузначных 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чисел</w:t>
            </w:r>
          </w:p>
          <w:p w:rsidR="001D3238" w:rsidRPr="009D0F41" w:rsidRDefault="001D3238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AA7CC0" w:rsidRDefault="00AA7CC0" w:rsidP="00AA7CC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величин</w:t>
            </w:r>
          </w:p>
          <w:p w:rsidR="00343022" w:rsidRPr="009D0F41" w:rsidRDefault="00AA7CC0" w:rsidP="00AA7CC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чисел</w:t>
            </w:r>
            <w:r w:rsidR="0010624B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в столбик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23237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="00343022"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7F40A1">
              <w:rPr>
                <w:rStyle w:val="a9"/>
                <w:rFonts w:ascii="Times New Roman" w:hAnsi="Times New Roman" w:cs="Times New Roman"/>
                <w:b w:val="0"/>
              </w:rPr>
              <w:t xml:space="preserve">               арифмети</w:t>
            </w:r>
            <w:r w:rsidR="00343022"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7F40A1" w:rsidRPr="009D0F41" w:rsidRDefault="007F40A1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Default="00343022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чисел</w:t>
            </w:r>
            <w:r w:rsidR="0010624B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двузначных чисел</w:t>
            </w:r>
          </w:p>
          <w:p w:rsidR="00B85575" w:rsidRPr="009D0F41" w:rsidRDefault="00B85575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Сравнение  величин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  <w:p w:rsidR="007F40A1" w:rsidRDefault="007F40A1" w:rsidP="007F40A1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7F40A1" w:rsidRPr="009D0F41" w:rsidRDefault="007F40A1" w:rsidP="007F40A1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величин, их упорядочения.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Default="00343022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чисел</w:t>
            </w:r>
            <w:r w:rsidR="0010624B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удобным способом</w:t>
            </w:r>
          </w:p>
          <w:p w:rsidR="00071B57" w:rsidRPr="009D0F41" w:rsidRDefault="00071B57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AA7CC0" w:rsidRDefault="00AA7CC0" w:rsidP="00AA7CC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величин</w:t>
            </w:r>
          </w:p>
          <w:p w:rsidR="00AA7CC0" w:rsidRPr="009D0F41" w:rsidRDefault="00AA7CC0" w:rsidP="00AA7CC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чисел</w:t>
            </w:r>
            <w:r w:rsidR="008B3AB8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</w:t>
            </w:r>
            <w:r w:rsidR="0010624B">
              <w:rPr>
                <w:rStyle w:val="a9"/>
                <w:rFonts w:cs="Times New Roman"/>
                <w:b w:val="0"/>
                <w:sz w:val="24"/>
                <w:szCs w:val="24"/>
              </w:rPr>
              <w:t>удобным способом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AA7CC0" w:rsidRPr="009D0F41" w:rsidRDefault="00AA7CC0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величин, их упорядочения.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Административная</w:t>
            </w:r>
          </w:p>
          <w:p w:rsidR="00343022" w:rsidRPr="009D0F41" w:rsidRDefault="00343022" w:rsidP="00343022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контрольная   работа   №6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AF3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Контрольная  работа №7 за 2 четверть</w:t>
            </w:r>
            <w:r w:rsidR="0010624B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«Письменные вычисления»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AA7CC0" w:rsidP="00343022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Пошагово контро</w:t>
            </w:r>
            <w:r w:rsidRPr="009D0F41">
              <w:rPr>
                <w:rStyle w:val="a9"/>
                <w:b w:val="0"/>
              </w:rPr>
              <w:t>лировать правильность и полнот</w:t>
            </w:r>
            <w:r>
              <w:rPr>
                <w:rStyle w:val="a9"/>
                <w:b w:val="0"/>
              </w:rPr>
              <w:t>у выполнения алгоритма арифмети</w:t>
            </w:r>
            <w:r w:rsidRPr="009D0F41">
              <w:rPr>
                <w:rStyle w:val="a9"/>
                <w:b w:val="0"/>
              </w:rPr>
              <w:t>ческого действия</w:t>
            </w:r>
          </w:p>
          <w:p w:rsidR="007F40A1" w:rsidRDefault="007F40A1" w:rsidP="007F40A1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7F40A1" w:rsidRPr="009D0F41" w:rsidRDefault="007F40A1" w:rsidP="00343022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 w:rsidRPr="009D0F41">
              <w:rPr>
                <w:rStyle w:val="a9"/>
                <w:b w:val="0"/>
              </w:rPr>
              <w:t>Исследовать ситуации, требующие сравнения величин, их упорядочения.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</w:t>
            </w:r>
            <w:r w:rsidR="0010624B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двузначных 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чисел</w:t>
            </w:r>
            <w:proofErr w:type="gramStart"/>
            <w:r w:rsidR="00E1779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.</w:t>
            </w:r>
            <w:proofErr w:type="gramEnd"/>
            <w:r w:rsidR="00E17791">
              <w:rPr>
                <w:rStyle w:val="a9"/>
                <w:rFonts w:cs="Times New Roman"/>
                <w:b w:val="0"/>
                <w:sz w:val="24"/>
                <w:szCs w:val="24"/>
              </w:rPr>
              <w:t>Р</w:t>
            </w:r>
            <w:r w:rsidR="00B85575">
              <w:rPr>
                <w:rStyle w:val="a9"/>
                <w:rFonts w:cs="Times New Roman"/>
                <w:b w:val="0"/>
                <w:sz w:val="24"/>
                <w:szCs w:val="24"/>
              </w:rPr>
              <w:t>абота  над  ошибками  допущенными  в контрольной  работе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23237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="00343022"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7F40A1"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="00343022"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0267AA" w:rsidRPr="009D0F41" w:rsidRDefault="000267AA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чисел</w:t>
            </w:r>
            <w:r w:rsidR="0010624B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удобным способом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23237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Пошагово контро</w:t>
            </w:r>
            <w:r w:rsidR="00343022" w:rsidRPr="009D0F41">
              <w:rPr>
                <w:rStyle w:val="a9"/>
                <w:rFonts w:ascii="Times New Roman" w:hAnsi="Times New Roman" w:cs="Times New Roman"/>
                <w:b w:val="0"/>
              </w:rPr>
              <w:t>лировать правильность и полнот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у выполнения алгоритма арифмети</w:t>
            </w:r>
            <w:r w:rsidR="00343022" w:rsidRPr="009D0F41">
              <w:rPr>
                <w:rStyle w:val="a9"/>
                <w:rFonts w:ascii="Times New Roman" w:hAnsi="Times New Roman" w:cs="Times New Roman"/>
                <w:b w:val="0"/>
              </w:rPr>
              <w:t>ческого действия.</w:t>
            </w:r>
          </w:p>
          <w:p w:rsidR="000267AA" w:rsidRDefault="000267AA" w:rsidP="000267A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0267AA" w:rsidRPr="009D0F41" w:rsidRDefault="000267AA" w:rsidP="000267A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величин, их упорядочения.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80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Сложение и вычитание чисел</w:t>
            </w:r>
            <w:r w:rsidR="0010624B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в столбик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AF37D7" w:rsidP="00343022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Характеризовать свойства геомет</w:t>
            </w:r>
            <w:r w:rsidRPr="009D0F41">
              <w:rPr>
                <w:rStyle w:val="a9"/>
                <w:b w:val="0"/>
              </w:rPr>
              <w:t>рических фигур</w:t>
            </w:r>
          </w:p>
          <w:p w:rsidR="00343022" w:rsidRDefault="00343022" w:rsidP="00343022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rFonts w:eastAsia="SimSun"/>
                <w:b w:val="0"/>
              </w:rPr>
              <w:t>-складывать и вычитать числа в пределах 100;</w:t>
            </w:r>
          </w:p>
          <w:p w:rsidR="000267AA" w:rsidRPr="009D0F41" w:rsidRDefault="000267AA" w:rsidP="00343022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 w:rsidRPr="009D0F41">
              <w:rPr>
                <w:rStyle w:val="a9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81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Площадь фигур</w:t>
            </w:r>
            <w:r w:rsidR="0010624B">
              <w:rPr>
                <w:rStyle w:val="a9"/>
                <w:rFonts w:cs="Times New Roman"/>
                <w:b w:val="0"/>
                <w:sz w:val="24"/>
                <w:szCs w:val="24"/>
              </w:rPr>
              <w:t>. Представление о площади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величин, их упорядочения.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82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Площадь фигур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Переходить от одних единиц измерения к другим.</w:t>
            </w:r>
          </w:p>
          <w:p w:rsidR="00AA7CC0" w:rsidRPr="009D0F41" w:rsidRDefault="00AA7CC0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величин, их упорядочения.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83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Default="00343022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Единицы площади</w:t>
            </w:r>
            <w:r w:rsidR="00BB593E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</w:t>
            </w:r>
          </w:p>
          <w:p w:rsidR="00071B57" w:rsidRPr="009D0F41" w:rsidRDefault="00071B57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lastRenderedPageBreak/>
              <w:t>Нахождение  площади  фигур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Группировать величины по</w:t>
            </w:r>
            <w:r w:rsidR="008B3AB8">
              <w:rPr>
                <w:rStyle w:val="a9"/>
                <w:rFonts w:ascii="Times New Roman" w:hAnsi="Times New Roman" w:cs="Times New Roman"/>
                <w:b w:val="0"/>
              </w:rPr>
              <w:t xml:space="preserve">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заданному или самостоятельно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установленному правилу.</w:t>
            </w:r>
            <w:r w:rsidR="000267AA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Использовать математическую терминологию при записи и выполнении арифметического действия</w:t>
            </w:r>
          </w:p>
        </w:tc>
      </w:tr>
      <w:tr w:rsidR="00343022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84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43022" w:rsidRPr="009D0F41" w:rsidRDefault="00343022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Единицы площади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AA7CC0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величин</w:t>
            </w:r>
            <w:proofErr w:type="gramStart"/>
            <w:r w:rsidR="00AA7CC0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</w:t>
            </w:r>
            <w:proofErr w:type="gramEnd"/>
            <w:r w:rsidR="00AA7CC0" w:rsidRPr="009D0F41">
              <w:rPr>
                <w:rStyle w:val="a9"/>
                <w:rFonts w:ascii="Times New Roman" w:hAnsi="Times New Roman" w:cs="Times New Roman"/>
                <w:b w:val="0"/>
              </w:rPr>
              <w:t>сследовать ситуации, требующие сравнения величин, их упорядочения.</w:t>
            </w:r>
          </w:p>
        </w:tc>
      </w:tr>
      <w:tr w:rsidR="008B3AB8" w:rsidTr="00232378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B3AB8" w:rsidRPr="009D0F41" w:rsidRDefault="008B3AB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85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B3AB8" w:rsidRPr="009D0F41" w:rsidRDefault="00071B57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Сложение и вычитание </w:t>
            </w: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двузначных 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8B3AB8" w:rsidRPr="009D0F41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       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ариф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8B3AB8" w:rsidTr="00232378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B3AB8" w:rsidRPr="009D0F41" w:rsidRDefault="008B3AB8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86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B3AB8" w:rsidRDefault="00071B57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Сложение и вычитание </w:t>
            </w: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двузначных 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чисел</w:t>
            </w:r>
          </w:p>
          <w:p w:rsidR="00071B57" w:rsidRPr="009D0F41" w:rsidRDefault="00071B57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 задач  с  помощью  чертежа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1B57" w:rsidRDefault="00071B57" w:rsidP="00071B5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Переходить от одних единиц измерения к другим.</w:t>
            </w:r>
          </w:p>
          <w:p w:rsidR="008B3AB8" w:rsidRPr="009D0F41" w:rsidRDefault="00071B57" w:rsidP="00071B5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величин, их упорядочения.</w:t>
            </w:r>
          </w:p>
        </w:tc>
      </w:tr>
      <w:tr w:rsidR="00343022" w:rsidTr="00232378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87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43022" w:rsidRPr="009D0F41" w:rsidRDefault="00343022" w:rsidP="00343022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Сложение и вычитание </w:t>
            </w:r>
            <w:r w:rsidR="0010624B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двузначных 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3022" w:rsidRDefault="00343022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AF37D7" w:rsidRDefault="00AF37D7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Характеризовать свойства геомет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рических фигур</w:t>
            </w:r>
          </w:p>
          <w:p w:rsidR="000267AA" w:rsidRPr="009D0F41" w:rsidRDefault="000267AA" w:rsidP="0034302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232378" w:rsidTr="009B1D86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2378" w:rsidRPr="009D0F41" w:rsidRDefault="00232378" w:rsidP="00232378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Раздел 5. Умноже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ние и деление чисел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(63 ч)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88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10624B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Умножение. Компоненты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Pr="009D0F41" w:rsidRDefault="00AA7CC0" w:rsidP="00232378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рующие </w:t>
            </w:r>
            <w:r w:rsidR="000267AA"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                                                                </w:t>
            </w:r>
            <w:r w:rsidR="00232378"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89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10624B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Умножение. Замена сложения умножением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0267AA" w:rsidRPr="009D0F41" w:rsidRDefault="000267AA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8B3AB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B3AB8" w:rsidRPr="009D0F41" w:rsidRDefault="008B3AB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B3AB8" w:rsidRPr="009D0F41" w:rsidRDefault="00071B57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Компоненты  действия  умножения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8B3AB8" w:rsidRPr="009D0F41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       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ариф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91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Множитель, произведение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рующие </w:t>
            </w:r>
            <w:r w:rsidR="000267AA">
              <w:rPr>
                <w:rStyle w:val="a9"/>
                <w:rFonts w:ascii="Times New Roman" w:hAnsi="Times New Roman" w:cs="Times New Roman"/>
                <w:b w:val="0"/>
              </w:rPr>
              <w:t xml:space="preserve">   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  <w:r w:rsidR="000267AA">
              <w:rPr>
                <w:rStyle w:val="a9"/>
                <w:rFonts w:ascii="Times New Roman" w:hAnsi="Times New Roman" w:cs="Times New Roman"/>
                <w:b w:val="0"/>
              </w:rPr>
              <w:t xml:space="preserve">   </w:t>
            </w:r>
          </w:p>
        </w:tc>
      </w:tr>
      <w:tr w:rsidR="008B3AB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B3AB8" w:rsidRPr="009D0F41" w:rsidRDefault="008B3AB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92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B3AB8" w:rsidRDefault="00071B57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Переместительное свойство умножения</w:t>
            </w:r>
          </w:p>
          <w:p w:rsidR="00071B57" w:rsidRPr="009D0F41" w:rsidRDefault="00071B57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Работа   с величинами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8B3AB8" w:rsidRPr="009D0F41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       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ариф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93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Переместительное свойство умножения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232378" w:rsidRPr="009D0F41" w:rsidRDefault="0095019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Характеризовать свойства геомет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рических фигур</w:t>
            </w:r>
          </w:p>
        </w:tc>
      </w:tr>
      <w:tr w:rsidR="008B3AB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B3AB8" w:rsidRPr="009D0F41" w:rsidRDefault="008B3AB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94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B3AB8" w:rsidRDefault="00071B57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Умножение с нулём</w:t>
            </w:r>
          </w:p>
          <w:p w:rsidR="00071B57" w:rsidRPr="009D0F41" w:rsidRDefault="00071B57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Компоненты действия  умножения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Пошагово контролировать правильность и полноту выполнения алгоритма арифметического </w:t>
            </w:r>
            <w:proofErr w:type="spell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действи</w:t>
            </w:r>
            <w:proofErr w:type="spellEnd"/>
          </w:p>
        </w:tc>
      </w:tr>
      <w:tr w:rsidR="008B3AB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B3AB8" w:rsidRPr="009D0F41" w:rsidRDefault="008B3AB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95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B3AB8" w:rsidRDefault="00071B57" w:rsidP="00071B57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Умножение с единицей</w:t>
            </w:r>
          </w:p>
          <w:p w:rsidR="00071B57" w:rsidRPr="009D0F41" w:rsidRDefault="00071B57" w:rsidP="00071B57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Замена  сложения  умножением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Переходить от одних единиц измерения к другим.</w:t>
            </w:r>
          </w:p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величин, их упорядочения.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96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Умножение с нулём и единицей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</w:t>
            </w:r>
            <w:r w:rsidR="000267AA">
              <w:rPr>
                <w:rStyle w:val="a9"/>
                <w:rFonts w:ascii="Times New Roman" w:hAnsi="Times New Roman" w:cs="Times New Roman"/>
                <w:b w:val="0"/>
              </w:rPr>
              <w:t>е                 е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0267AA" w:rsidRPr="009D0F41" w:rsidRDefault="000267AA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97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Умножение числа 2</w:t>
            </w:r>
          </w:p>
          <w:p w:rsidR="00071B57" w:rsidRPr="009D0F41" w:rsidRDefault="00071B57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Решение  задач  на  сравнение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  <w:p w:rsidR="000267AA" w:rsidRDefault="000267AA" w:rsidP="000267A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Переходить от одних единиц измерения к другим.</w:t>
            </w:r>
          </w:p>
          <w:p w:rsidR="000267AA" w:rsidRPr="009D0F41" w:rsidRDefault="000267AA" w:rsidP="000267A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величин, их упорядочения.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98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Умножение числа 2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C14D3E" w:rsidRPr="009D0F41" w:rsidRDefault="00C14D3E" w:rsidP="000267A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0267AA">
              <w:rPr>
                <w:rStyle w:val="a9"/>
                <w:rFonts w:ascii="Times New Roman" w:hAnsi="Times New Roman" w:cs="Times New Roman"/>
                <w:b w:val="0"/>
              </w:rPr>
              <w:t xml:space="preserve">                     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ариф</w:t>
            </w:r>
            <w:r w:rsidR="000267AA">
              <w:rPr>
                <w:rStyle w:val="a9"/>
                <w:rFonts w:ascii="Times New Roman" w:hAnsi="Times New Roman" w:cs="Times New Roman"/>
                <w:b w:val="0"/>
              </w:rPr>
              <w:t>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99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10624B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Деление. Компоненты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Умножение и деление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разнообразные ситу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ации расположения объектов в пространстве и на плоскости.</w:t>
            </w:r>
          </w:p>
        </w:tc>
      </w:tr>
      <w:tr w:rsidR="008B3AB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B3AB8" w:rsidRPr="009D0F41" w:rsidRDefault="008B3AB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101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B3AB8" w:rsidRDefault="00071B57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Чётные и нечётные числа</w:t>
            </w:r>
          </w:p>
          <w:p w:rsidR="00071B57" w:rsidRPr="009D0F41" w:rsidRDefault="00071B57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Компоненты  действия деления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Переходить от одних единиц измерения к другим.</w:t>
            </w:r>
          </w:p>
          <w:p w:rsidR="008B3AB8" w:rsidRPr="009D0F41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величин, их упорядочения.</w:t>
            </w:r>
          </w:p>
        </w:tc>
      </w:tr>
      <w:tr w:rsidR="008B3AB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B3AB8" w:rsidRPr="009D0F41" w:rsidRDefault="008B3AB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102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B3AB8" w:rsidRDefault="00071B57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Чётные и нечётные числа</w:t>
            </w:r>
          </w:p>
          <w:p w:rsidR="00071B57" w:rsidRPr="009D0F41" w:rsidRDefault="00071B57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Таблица  умножения  на 2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Характеризовать свойства геомет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рич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еских фигур.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8B3AB8" w:rsidRPr="009D0F41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разнообразные ситу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ации расположения объектов в пространстве и на плоскости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103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Чётные и нечётные числа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104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Делимое, делитель, частное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105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Таблица умножения и деления на 3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0267AA" w:rsidRDefault="00950196" w:rsidP="000267A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Характеризовать свойства геомет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рич</w:t>
            </w:r>
            <w:r w:rsidR="000267AA">
              <w:rPr>
                <w:rStyle w:val="a9"/>
                <w:rFonts w:ascii="Times New Roman" w:hAnsi="Times New Roman" w:cs="Times New Roman"/>
                <w:b w:val="0"/>
              </w:rPr>
              <w:t>еских фигур.</w:t>
            </w:r>
            <w:r w:rsidR="000267AA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Сравнивать разные способы вычислений, выбирая </w:t>
            </w:r>
            <w:proofErr w:type="gramStart"/>
            <w:r w:rsidR="000267AA"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0267AA" w:rsidRPr="009D0F41" w:rsidRDefault="000267AA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разнообразные ситу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ации расположения объектов в пространстве и на плоскости 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106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Порядок действий в выражении</w:t>
            </w:r>
            <w:r w:rsidR="00071B57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со  скобками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разнообразные ситу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ации расположения объектов в пространстве и на плоскости.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107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Порядок действий в выражении</w:t>
            </w:r>
            <w:r w:rsidR="00071B57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без  скобок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Характеризовать свойства геомет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рич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еских фигур.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C14D3E" w:rsidRPr="009D0F41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разнообразные ситу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ации расположения объектов в пространстве и на плоскости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108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Таблица умножения и деления на 4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разные способы вычислений, выбирая удобны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109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Контрольная работа №8</w:t>
            </w:r>
            <w:r w:rsidR="0010624B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«Взаимосвязь действий умножения и деления»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C14D3E" w:rsidRPr="00064962" w:rsidRDefault="00C14D3E" w:rsidP="00C14D3E">
            <w:pPr>
              <w:pStyle w:val="a4"/>
              <w:jc w:val="left"/>
              <w:rPr>
                <w:b w:val="0"/>
              </w:rPr>
            </w:pPr>
            <w:r>
              <w:rPr>
                <w:b w:val="0"/>
              </w:rPr>
              <w:t>Пр</w:t>
            </w:r>
            <w:r w:rsidRPr="00064962">
              <w:rPr>
                <w:b w:val="0"/>
              </w:rPr>
              <w:t xml:space="preserve">именять изученные способы действий для решения задач в типовых и поисковых ситуациях. </w:t>
            </w:r>
          </w:p>
          <w:p w:rsidR="00232378" w:rsidRPr="00C14D3E" w:rsidRDefault="00C14D3E" w:rsidP="00C14D3E">
            <w:pPr>
              <w:pStyle w:val="a4"/>
              <w:jc w:val="left"/>
              <w:rPr>
                <w:rStyle w:val="a9"/>
                <w:bCs/>
              </w:rPr>
            </w:pPr>
            <w:r>
              <w:rPr>
                <w:b w:val="0"/>
              </w:rPr>
              <w:t>Ко</w:t>
            </w:r>
            <w:r w:rsidRPr="00064962">
              <w:rPr>
                <w:b w:val="0"/>
              </w:rPr>
              <w:t xml:space="preserve">нтролировать правильность и полноту выполнения изученных способов действий. </w:t>
            </w:r>
          </w:p>
        </w:tc>
      </w:tr>
      <w:tr w:rsidR="008B3AB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B3AB8" w:rsidRPr="009D0F41" w:rsidRDefault="008B3AB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B3AB8" w:rsidRDefault="00071B57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Площадь прямоугольника</w:t>
            </w:r>
          </w:p>
          <w:p w:rsidR="00071B57" w:rsidRPr="009D0F41" w:rsidRDefault="00071B57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Измерение  фигур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Характеризовать свойства геомет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рич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еских фигур.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8B3AB8" w:rsidRPr="009D0F41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разнообразные ситу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ации расположения объектов в пространстве и на плоскости</w:t>
            </w:r>
          </w:p>
        </w:tc>
      </w:tr>
      <w:tr w:rsidR="008B3AB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B3AB8" w:rsidRPr="009D0F41" w:rsidRDefault="008B3AB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B3AB8" w:rsidRDefault="00071B57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Площадь прямоугольника</w:t>
            </w:r>
          </w:p>
          <w:p w:rsidR="00071B57" w:rsidRPr="009D0F41" w:rsidRDefault="00071B57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Работа   с  чертежными  инструментами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Характеризовать свойства геомет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рич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еских фигур.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8B3AB8" w:rsidRPr="009D0F41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разнообразные ситу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ации расположения объектов в пространстве и на плоскости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112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Площадь прямоугольника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разнообразные ситу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ации расположения объектов в пространстве и на плоскости.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113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Умножение и деление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</w:t>
            </w:r>
            <w:r w:rsidR="00C14D3E">
              <w:rPr>
                <w:rStyle w:val="a9"/>
                <w:rFonts w:ascii="Times New Roman" w:hAnsi="Times New Roman" w:cs="Times New Roman"/>
                <w:b w:val="0"/>
              </w:rPr>
              <w:t>гнозировать результат вычисления</w:t>
            </w:r>
          </w:p>
          <w:p w:rsidR="00C14D3E" w:rsidRPr="00C14D3E" w:rsidRDefault="00C14D3E" w:rsidP="00C14D3E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Использовать различные приёмы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проверки прав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232378" w:rsidTr="008B3AB8">
        <w:trPr>
          <w:trHeight w:val="1131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114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Таблица умножения и деления на 5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C14D3E" w:rsidRPr="009D0F41" w:rsidRDefault="00232378" w:rsidP="000267AA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Модел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ировать разнообразные ситу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ации расположения объектов в пространстве и на пл</w:t>
            </w:r>
            <w:r w:rsidR="000267AA">
              <w:rPr>
                <w:rStyle w:val="a9"/>
                <w:rFonts w:ascii="Times New Roman" w:hAnsi="Times New Roman" w:cs="Times New Roman"/>
                <w:b w:val="0"/>
              </w:rPr>
              <w:t xml:space="preserve">оскости </w:t>
            </w:r>
            <w:r w:rsidR="00C14D3E"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различные приёмы проверки прав</w:t>
            </w:r>
            <w:r w:rsidR="00C14D3E">
              <w:rPr>
                <w:rStyle w:val="a9"/>
                <w:rFonts w:ascii="Times New Roman" w:hAnsi="Times New Roman" w:cs="Times New Roman"/>
                <w:b w:val="0"/>
              </w:rPr>
              <w:t>иль</w:t>
            </w:r>
            <w:r w:rsidR="00C14D3E"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Start"/>
            <w:r w:rsidR="00C14D3E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.</w:t>
            </w:r>
            <w:proofErr w:type="gramEnd"/>
          </w:p>
        </w:tc>
      </w:tr>
      <w:tr w:rsidR="008B3AB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B3AB8" w:rsidRPr="009D0F41" w:rsidRDefault="008B3AB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B3AB8" w:rsidRPr="009D0F41" w:rsidRDefault="00071B57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Периметр квадрата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Характеризовать свойства геомет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рич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еских фигур.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разнообразные ситу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ации расположения объектов в пространстве и на плоскости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116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Периметр квадрата и прямоугольника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Характеризовать свойства геомет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рических фигур</w:t>
            </w:r>
          </w:p>
          <w:p w:rsidR="00C14D3E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</w:t>
            </w:r>
            <w:r w:rsidR="000267AA">
              <w:rPr>
                <w:rStyle w:val="a9"/>
                <w:rFonts w:ascii="Times New Roman" w:hAnsi="Times New Roman" w:cs="Times New Roman"/>
                <w:b w:val="0"/>
              </w:rPr>
              <w:t>й</w:t>
            </w:r>
            <w:proofErr w:type="gramEnd"/>
          </w:p>
          <w:p w:rsidR="000267AA" w:rsidRPr="009D0F41" w:rsidRDefault="000267AA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Использовать различные приёмы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проверки прав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117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Умножение и деление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Использовать различные приёмы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проверки прав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8B3AB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B3AB8" w:rsidRPr="009D0F41" w:rsidRDefault="008B3AB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B3AB8" w:rsidRDefault="00071B57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Деление с нулём и единицей</w:t>
            </w:r>
          </w:p>
          <w:p w:rsidR="00071B57" w:rsidRPr="009D0F41" w:rsidRDefault="00071B57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Периметр  квадрата и прямоугольника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8B3AB8" w:rsidRDefault="008B3AB8" w:rsidP="008B3AB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Характеризовать свойства геомет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рич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еских фигур.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8B3AB8" w:rsidRPr="009D0F41" w:rsidRDefault="008B3AB8" w:rsidP="008B3AB8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разнообразные ситу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ации расположения объектов в пространстве и на плоскости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119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Деление с нулём и единицей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C14D3E" w:rsidRPr="009D0F41" w:rsidRDefault="00232378" w:rsidP="009B1D8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величин, их упорядочения.</w:t>
            </w:r>
            <w:r w:rsidR="00C14D3E">
              <w:rPr>
                <w:rStyle w:val="a9"/>
                <w:rFonts w:ascii="Times New Roman" w:hAnsi="Times New Roman" w:cs="Times New Roman"/>
                <w:b w:val="0"/>
              </w:rPr>
              <w:t xml:space="preserve"> Моделировать разнообразные ситу</w:t>
            </w:r>
            <w:r w:rsidR="00C14D3E" w:rsidRPr="009D0F41">
              <w:rPr>
                <w:rStyle w:val="a9"/>
                <w:rFonts w:ascii="Times New Roman" w:hAnsi="Times New Roman" w:cs="Times New Roman"/>
                <w:b w:val="0"/>
              </w:rPr>
              <w:t>ации расположения объектов в пространстве и на плоскости.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120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Цена, количество, стоимость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Переходить от одних единиц измерения к другим.</w:t>
            </w:r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Использовать различные приёмы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проверки прав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232378" w:rsidTr="00C14D3E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121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Умножение и деление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122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Таблица умножения и деления на 6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C14D3E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  <w:r w:rsidR="00C14D3E">
              <w:rPr>
                <w:rStyle w:val="a9"/>
                <w:rFonts w:ascii="Times New Roman" w:hAnsi="Times New Roman" w:cs="Times New Roman"/>
                <w:b w:val="0"/>
              </w:rPr>
              <w:t xml:space="preserve"> Моделировать разнообразные ситу</w:t>
            </w:r>
            <w:r w:rsidR="00C14D3E" w:rsidRPr="009D0F41">
              <w:rPr>
                <w:rStyle w:val="a9"/>
                <w:rFonts w:ascii="Times New Roman" w:hAnsi="Times New Roman" w:cs="Times New Roman"/>
                <w:b w:val="0"/>
              </w:rPr>
              <w:t>ации расположения объектов в пространстве и на плоскости.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123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Умножение и деление чисел</w:t>
            </w:r>
          </w:p>
          <w:p w:rsidR="00071B57" w:rsidRPr="009D0F41" w:rsidRDefault="00071B57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Равенства и неравенства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разнообразные ситу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ации расположения объектов в пространстве и на плоскости.</w:t>
            </w:r>
          </w:p>
          <w:p w:rsidR="00C14D3E" w:rsidRPr="009D0F41" w:rsidRDefault="00C14D3E" w:rsidP="009B1D8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124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Умножение и деление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0267AA" w:rsidRPr="009D0F41" w:rsidRDefault="000267AA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Н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125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865B04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Уравнения. Буквенные выражения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Применять буквы для обозначения чисел и для записи общих утверждений.</w:t>
            </w:r>
          </w:p>
          <w:p w:rsidR="00C14D3E" w:rsidRPr="009D0F41" w:rsidRDefault="00C14D3E" w:rsidP="009B1D8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Использовать различные приёмы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проверки прав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126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Уравнения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Составлять буквенные выражения по условиям, заданным словесно, рисунком или таблицей.</w:t>
            </w:r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127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Уравнения </w:t>
            </w:r>
            <w:r w:rsidR="00865B04">
              <w:rPr>
                <w:rStyle w:val="a9"/>
                <w:rFonts w:cs="Times New Roman"/>
                <w:b w:val="0"/>
                <w:sz w:val="24"/>
                <w:szCs w:val="24"/>
              </w:rPr>
              <w:t>Буквенные выражения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C14D3E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буквенных выражений, уравнений</w:t>
            </w:r>
            <w:proofErr w:type="gramStart"/>
            <w:r w:rsidR="00C14D3E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Н</w:t>
            </w:r>
            <w:proofErr w:type="gramEnd"/>
            <w:r w:rsidR="00C14D3E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аходить и выбирать способ решения текстовой задачи. Выбирать удобный способ </w:t>
            </w:r>
            <w:r w:rsidR="00C14D3E"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128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Таблица умножения и деления на 7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Использовать различные приёмы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проверки прав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129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Умножение и деление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130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hd w:val="clear" w:color="auto" w:fill="FFFFFF"/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Время. Единица времени — час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ть явления и события с использо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ванием величин</w:t>
            </w:r>
          </w:p>
          <w:p w:rsidR="00950196" w:rsidRDefault="0095019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0267AA" w:rsidRPr="009D0F41" w:rsidRDefault="000267AA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Использовать различные приёмы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проверки прав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131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Решение задач изученных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  <w:p w:rsidR="000267AA" w:rsidRPr="009D0F41" w:rsidRDefault="000267AA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Н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132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Административная</w:t>
            </w:r>
          </w:p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контрольная   работа   №9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0267AA" w:rsidRPr="000267AA" w:rsidRDefault="00C14D3E" w:rsidP="000267AA">
            <w:pPr>
              <w:pStyle w:val="a4"/>
              <w:jc w:val="left"/>
              <w:rPr>
                <w:b w:val="0"/>
              </w:rPr>
            </w:pPr>
            <w:r>
              <w:rPr>
                <w:b w:val="0"/>
              </w:rPr>
              <w:t>Пр</w:t>
            </w:r>
            <w:r w:rsidRPr="00064962">
              <w:rPr>
                <w:b w:val="0"/>
              </w:rPr>
              <w:t>именять изученные способы действий для решения задач в типовых и поисковых ситуациях.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133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Решение задач изученных видов.</w:t>
            </w:r>
            <w:r w:rsidR="00071B57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Работа  над  </w:t>
            </w:r>
            <w:proofErr w:type="gramStart"/>
            <w:r w:rsidR="00071B57">
              <w:rPr>
                <w:rStyle w:val="a9"/>
                <w:rFonts w:cs="Times New Roman"/>
                <w:b w:val="0"/>
                <w:sz w:val="24"/>
                <w:szCs w:val="24"/>
              </w:rPr>
              <w:t>ошибками</w:t>
            </w:r>
            <w:proofErr w:type="gramEnd"/>
            <w:r w:rsidR="00071B57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допущенными  в контрольной  работе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134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071B57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задач изученных видов Задачи  на  сравнение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вспомогат</w:t>
            </w:r>
            <w:r w:rsidR="00C14D3E">
              <w:rPr>
                <w:rStyle w:val="a9"/>
                <w:rFonts w:ascii="Times New Roman" w:hAnsi="Times New Roman" w:cs="Times New Roman"/>
                <w:b w:val="0"/>
              </w:rPr>
              <w:t>ельные модели для решения задач</w:t>
            </w:r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135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0267AA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</w:t>
            </w:r>
            <w:r w:rsidR="000267AA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Прогнозировать результат вычислений</w:t>
            </w:r>
            <w:proofErr w:type="gramStart"/>
            <w:r w:rsidR="000267AA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Н</w:t>
            </w:r>
            <w:proofErr w:type="gramEnd"/>
            <w:r w:rsidR="000267AA" w:rsidRPr="009D0F41">
              <w:rPr>
                <w:rStyle w:val="a9"/>
                <w:rFonts w:ascii="Times New Roman" w:hAnsi="Times New Roman" w:cs="Times New Roman"/>
                <w:b w:val="0"/>
              </w:rPr>
              <w:t>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136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Окружность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Моделироват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ь разно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образные ситуации расположения</w:t>
            </w:r>
            <w:r w:rsidR="000267AA">
              <w:rPr>
                <w:rStyle w:val="a9"/>
                <w:rFonts w:ascii="Times New Roman" w:hAnsi="Times New Roman" w:cs="Times New Roman"/>
                <w:b w:val="0"/>
              </w:rPr>
              <w:t xml:space="preserve">         объ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ектов в пространстве и на плоскости</w:t>
            </w:r>
          </w:p>
          <w:p w:rsidR="000267AA" w:rsidRPr="009D0F41" w:rsidRDefault="000267AA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Н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137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Круг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Изготавливать (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конструировать) модели геометри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ческих фигур</w:t>
            </w:r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138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B3AB8" w:rsidRDefault="008B3AB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 задач     на  увеличение  числа  в несколько  раз</w:t>
            </w:r>
          </w:p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Увеличить в ... Уменьшить в</w:t>
            </w:r>
            <w:proofErr w:type="gramStart"/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.</w:t>
            </w:r>
            <w:proofErr w:type="gramEnd"/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0267AA" w:rsidRPr="009D0F41" w:rsidRDefault="000267AA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Н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139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C142AB" w:rsidRDefault="00C142AB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 задач     на  уменьшение числа  в несколько  раз</w:t>
            </w:r>
          </w:p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Увеличить в ... Уменьшить в</w:t>
            </w:r>
            <w:proofErr w:type="gramStart"/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.</w:t>
            </w:r>
            <w:proofErr w:type="gramEnd"/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C14D3E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  <w:proofErr w:type="gramStart"/>
            <w:r w:rsidR="00C14D3E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Н</w:t>
            </w:r>
            <w:proofErr w:type="gramEnd"/>
            <w:r w:rsidR="00C14D3E" w:rsidRPr="009D0F41">
              <w:rPr>
                <w:rStyle w:val="a9"/>
                <w:rFonts w:ascii="Times New Roman" w:hAnsi="Times New Roman" w:cs="Times New Roman"/>
                <w:b w:val="0"/>
              </w:rPr>
              <w:t>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140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Таблица умножения и деления на 8 и 9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разнообразные ситу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ации расположения объектов в пространстве и на плоскости.</w:t>
            </w:r>
          </w:p>
          <w:p w:rsidR="000267AA" w:rsidRPr="009D0F41" w:rsidRDefault="000267AA" w:rsidP="009B1D8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Н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141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Больше в ... Меньше  в ...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различны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0267AA" w:rsidRPr="009D0F41" w:rsidRDefault="000267AA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142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Решение задач</w:t>
            </w:r>
            <w:r w:rsidR="00865B04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«Увеличить </w:t>
            </w:r>
            <w:proofErr w:type="gramStart"/>
            <w:r w:rsidR="00865B04">
              <w:rPr>
                <w:rStyle w:val="a9"/>
                <w:rFonts w:cs="Times New Roman"/>
                <w:b w:val="0"/>
                <w:sz w:val="24"/>
                <w:szCs w:val="24"/>
              </w:rPr>
              <w:t>в</w:t>
            </w:r>
            <w:proofErr w:type="gramEnd"/>
            <w:r w:rsidR="00865B04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…»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  <w:p w:rsidR="000267AA" w:rsidRPr="009D0F41" w:rsidRDefault="000267AA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Н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143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Решение задач</w:t>
            </w:r>
            <w:r w:rsidR="00865B04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«Уменьшить </w:t>
            </w:r>
            <w:proofErr w:type="gramStart"/>
            <w:r w:rsidR="00865B04">
              <w:rPr>
                <w:rStyle w:val="a9"/>
                <w:rFonts w:cs="Times New Roman"/>
                <w:b w:val="0"/>
                <w:sz w:val="24"/>
                <w:szCs w:val="24"/>
              </w:rPr>
              <w:t>в</w:t>
            </w:r>
            <w:proofErr w:type="gramEnd"/>
            <w:r w:rsidR="00865B04">
              <w:rPr>
                <w:rStyle w:val="a9"/>
                <w:rFonts w:cs="Times New Roman"/>
                <w:b w:val="0"/>
                <w:sz w:val="24"/>
                <w:szCs w:val="24"/>
              </w:rPr>
              <w:t>…»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вспомогательные модели для решения задачи</w:t>
            </w:r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Использовать различные приёмы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проверки прав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144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Решение задач</w:t>
            </w:r>
            <w:r w:rsidR="00865B04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на разностное сравнение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Наблюдать за изменением решения </w:t>
            </w:r>
            <w:r w:rsidR="00C14D3E">
              <w:rPr>
                <w:rStyle w:val="a9"/>
                <w:rFonts w:ascii="Times New Roman" w:hAnsi="Times New Roman" w:cs="Times New Roman"/>
                <w:b w:val="0"/>
              </w:rPr>
              <w:t>задачи при изменении её условия</w:t>
            </w:r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145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Контрольная работа №10</w:t>
            </w:r>
            <w:r w:rsidR="00865B04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«Умножение и деление»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95019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146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Во сколько раз больше? Во сколько раз меньше?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Использовать различные приёмы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проверки прав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147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Арифметические действия над числами</w:t>
            </w:r>
          </w:p>
          <w:p w:rsidR="00BA0CC0" w:rsidRPr="009D0F41" w:rsidRDefault="00BA0CC0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Равенства  и неравенства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  <w:p w:rsidR="000267AA" w:rsidRPr="009D0F41" w:rsidRDefault="000267AA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Н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148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Арифметические действия над числами</w:t>
            </w:r>
          </w:p>
          <w:p w:rsidR="00BA0CC0" w:rsidRPr="009D0F41" w:rsidRDefault="00BA0CC0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 уравнений  методом  подбора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149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Арифметические действия над числами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C14D3E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  <w:proofErr w:type="gramStart"/>
            <w:r w:rsidR="00C14D3E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</w:t>
            </w:r>
            <w:proofErr w:type="gramEnd"/>
            <w:r w:rsidR="00C14D3E" w:rsidRPr="009D0F41">
              <w:rPr>
                <w:rStyle w:val="a9"/>
                <w:rFonts w:ascii="Times New Roman" w:hAnsi="Times New Roman" w:cs="Times New Roman"/>
                <w:b w:val="0"/>
              </w:rPr>
              <w:t>спользовать различные приёмы проверки прав</w:t>
            </w:r>
            <w:r w:rsidR="00C14D3E">
              <w:rPr>
                <w:rStyle w:val="a9"/>
                <w:rFonts w:ascii="Times New Roman" w:hAnsi="Times New Roman" w:cs="Times New Roman"/>
                <w:b w:val="0"/>
              </w:rPr>
              <w:t>иль</w:t>
            </w:r>
            <w:r w:rsidR="00C14D3E"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</w:p>
        </w:tc>
      </w:tr>
      <w:tr w:rsidR="00232378" w:rsidTr="00232378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Умножение и деление на 10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Пошагово контро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лировать правильность и полноту выполнения алгоритма арифметического действия.</w:t>
            </w:r>
          </w:p>
          <w:p w:rsidR="000267AA" w:rsidRPr="009D0F41" w:rsidRDefault="000267AA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спользовать различные приёмы проверки прав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</w:p>
        </w:tc>
      </w:tr>
      <w:tr w:rsidR="00232378" w:rsidTr="009B1D86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2378" w:rsidRDefault="00C14D3E" w:rsidP="00232378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Раздел 6.Арифметические  действия  над  числами. Алгоритмы  с  условием</w:t>
            </w:r>
            <w:r w:rsidR="00232378">
              <w:rPr>
                <w:rStyle w:val="a9"/>
                <w:rFonts w:ascii="Times New Roman" w:hAnsi="Times New Roman" w:cs="Times New Roman"/>
                <w:b w:val="0"/>
              </w:rPr>
              <w:t xml:space="preserve"> (20 ч)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151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Арифметические действия над числами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0267AA" w:rsidRPr="009D0F41" w:rsidRDefault="000267AA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спользовать различные приёмы проверки прав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152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Алгоритм. Блок-схема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Составл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ять буквенные выражения по усло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виям, заданным словесно, рисунком или таблицей</w:t>
            </w:r>
          </w:p>
          <w:p w:rsidR="000267AA" w:rsidRPr="000267AA" w:rsidRDefault="000267AA" w:rsidP="000267AA">
            <w:pPr>
              <w:ind w:firstLine="0"/>
              <w:rPr>
                <w:rStyle w:val="a9"/>
                <w:rFonts w:cs="Times New Roman"/>
                <w:sz w:val="24"/>
                <w:szCs w:val="24"/>
              </w:rPr>
            </w:pPr>
            <w:r w:rsidRPr="000267AA">
              <w:rPr>
                <w:sz w:val="24"/>
                <w:szCs w:val="24"/>
              </w:rPr>
              <w:t>Применять изученные способы действий для решения задач</w:t>
            </w:r>
            <w:r>
              <w:rPr>
                <w:sz w:val="24"/>
                <w:szCs w:val="24"/>
              </w:rPr>
              <w:t>.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153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Алгоритмы с условием</w:t>
            </w:r>
          </w:p>
          <w:p w:rsidR="00232378" w:rsidRPr="009D0F41" w:rsidRDefault="00232378" w:rsidP="009B1D86">
            <w:pPr>
              <w:spacing w:line="240" w:lineRule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Решать простейшие уравнения на основе зависимостей межу компо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нентами и результатом арифме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тических действий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154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Арифметические действия над числами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155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Контрольная   работа    №11  за   4    четверть </w:t>
            </w:r>
            <w:r w:rsidR="00865B04">
              <w:rPr>
                <w:rStyle w:val="a9"/>
                <w:rFonts w:cs="Times New Roman"/>
                <w:b w:val="0"/>
                <w:sz w:val="24"/>
                <w:szCs w:val="24"/>
              </w:rPr>
              <w:t>«Числа от 1 до 100»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C14D3E" w:rsidRDefault="00C14D3E" w:rsidP="00C14D3E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  <w:p w:rsidR="00232378" w:rsidRPr="00C14D3E" w:rsidRDefault="00C14D3E" w:rsidP="00C14D3E">
            <w:pPr>
              <w:pStyle w:val="a4"/>
              <w:jc w:val="left"/>
              <w:rPr>
                <w:rStyle w:val="a9"/>
                <w:bCs/>
              </w:rPr>
            </w:pPr>
            <w:r>
              <w:rPr>
                <w:b w:val="0"/>
              </w:rPr>
              <w:t>Пр</w:t>
            </w:r>
            <w:r w:rsidRPr="00064962">
              <w:rPr>
                <w:b w:val="0"/>
              </w:rPr>
              <w:t>именять изученные способы действий для решения задач в типовых и поисковых ситуациях.</w:t>
            </w:r>
            <w:proofErr w:type="gramStart"/>
            <w:r w:rsidRPr="00064962">
              <w:rPr>
                <w:b w:val="0"/>
              </w:rPr>
              <w:t xml:space="preserve"> .</w:t>
            </w:r>
            <w:proofErr w:type="gramEnd"/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156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Числа от 1 до 100</w:t>
            </w:r>
            <w:r w:rsidR="00865B04">
              <w:rPr>
                <w:rStyle w:val="a9"/>
                <w:rFonts w:cs="Times New Roman"/>
                <w:b w:val="0"/>
                <w:sz w:val="24"/>
                <w:szCs w:val="24"/>
              </w:rPr>
              <w:t>. Представление чисел в виде суммы разрядных слагаемых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Моделировать разнообразные 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ситу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ации расположения объектов в пространстве и на плоскости.</w:t>
            </w:r>
          </w:p>
          <w:p w:rsidR="000267AA" w:rsidRPr="009D0F41" w:rsidRDefault="000267AA" w:rsidP="009B1D8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спользовать различные приёмы проверки прав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157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Действия  над  числами</w:t>
            </w:r>
            <w:r w:rsidR="00865B04">
              <w:rPr>
                <w:rStyle w:val="a9"/>
                <w:rFonts w:cs="Times New Roman"/>
                <w:b w:val="0"/>
                <w:sz w:val="24"/>
                <w:szCs w:val="24"/>
              </w:rPr>
              <w:t>. Приемы проверки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0267AA" w:rsidRPr="009D0F41" w:rsidRDefault="000267AA" w:rsidP="000267A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158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Высказывания</w:t>
            </w:r>
            <w:r w:rsidR="00865B04">
              <w:rPr>
                <w:rStyle w:val="a9"/>
                <w:rFonts w:cs="Times New Roman"/>
                <w:b w:val="0"/>
                <w:sz w:val="24"/>
                <w:szCs w:val="24"/>
              </w:rPr>
              <w:t>. Устранять ошибки логического характера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0267AA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  <w:proofErr w:type="gramStart"/>
            <w:r w:rsidR="000267AA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П</w:t>
            </w:r>
            <w:proofErr w:type="gramEnd"/>
            <w:r w:rsidR="000267AA" w:rsidRPr="009D0F41">
              <w:rPr>
                <w:rStyle w:val="a9"/>
                <w:rFonts w:ascii="Times New Roman" w:hAnsi="Times New Roman" w:cs="Times New Roman"/>
                <w:b w:val="0"/>
              </w:rPr>
              <w:t>рогнозировать результат вычислений Использовать различные приёмы проверки прав</w:t>
            </w:r>
            <w:r w:rsidR="000267AA">
              <w:rPr>
                <w:rStyle w:val="a9"/>
                <w:rFonts w:ascii="Times New Roman" w:hAnsi="Times New Roman" w:cs="Times New Roman"/>
                <w:b w:val="0"/>
              </w:rPr>
              <w:t>иль</w:t>
            </w:r>
            <w:r w:rsidR="000267AA"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159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Порядок действий в выражении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вспомогательные модели для решения задачи</w:t>
            </w:r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C142AB">
        <w:trPr>
          <w:trHeight w:val="1185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160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Величины и геометрические фигуры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</w:t>
            </w:r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C142AB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C142AB" w:rsidRPr="009D0F41" w:rsidRDefault="00C142AB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C142AB" w:rsidRPr="009D0F41" w:rsidRDefault="00C142AB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C142AB" w:rsidRPr="009D0F41" w:rsidRDefault="00C142AB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П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рогнозировать результат вычислений Использовать различные приёмы проверки прав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</w:p>
        </w:tc>
      </w:tr>
      <w:tr w:rsidR="00C142AB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C142AB" w:rsidRPr="009D0F41" w:rsidRDefault="00C142AB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C142AB" w:rsidRPr="009D0F41" w:rsidRDefault="00C142AB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 задач   на сравнение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C142AB" w:rsidRPr="009D0F41" w:rsidRDefault="00C142AB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 Находить и выбирать способ решения текстовой задачи. Выбирать удобный способ решения задач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163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C14D3E" w:rsidRPr="009D0F41" w:rsidRDefault="00C14D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164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Итоговая контроль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ная работа №12 за 2 класс</w:t>
            </w:r>
            <w:r w:rsidR="00865B04"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«Действия над числами от 1 до 100»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C14D3E" w:rsidRDefault="00C14D3E" w:rsidP="00C14D3E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  <w:p w:rsidR="00232378" w:rsidRPr="00C14D3E" w:rsidRDefault="00C14D3E" w:rsidP="00C14D3E">
            <w:pPr>
              <w:pStyle w:val="a4"/>
              <w:jc w:val="left"/>
              <w:rPr>
                <w:rStyle w:val="a9"/>
                <w:bCs/>
              </w:rPr>
            </w:pPr>
            <w:r>
              <w:rPr>
                <w:b w:val="0"/>
              </w:rPr>
              <w:t>Пр</w:t>
            </w:r>
            <w:r w:rsidRPr="00064962">
              <w:rPr>
                <w:b w:val="0"/>
              </w:rPr>
              <w:t xml:space="preserve">именять изученные способы действий для решения задач в типовых и поисковых ситуациях. </w:t>
            </w:r>
          </w:p>
        </w:tc>
      </w:tr>
      <w:tr w:rsidR="00C142AB" w:rsidTr="00232378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C142AB" w:rsidRPr="009D0F41" w:rsidRDefault="00C142AB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165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142AB" w:rsidRDefault="00C142AB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Работа  над  </w:t>
            </w:r>
            <w:proofErr w:type="gramStart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ошибками</w:t>
            </w:r>
            <w:proofErr w:type="gramEnd"/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 допущенными   в контрольной  работе.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2AB" w:rsidRDefault="00C142AB" w:rsidP="00C142A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C142AB" w:rsidRPr="009D0F41" w:rsidRDefault="00C142AB" w:rsidP="00C142A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C142AB" w:rsidTr="00232378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C142AB" w:rsidRPr="009D0F41" w:rsidRDefault="00C142AB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166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142AB" w:rsidRDefault="00BA0CC0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 задач  на движение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2AB" w:rsidRDefault="00C142AB" w:rsidP="00C142A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</w:t>
            </w:r>
          </w:p>
          <w:p w:rsidR="00C142AB" w:rsidRPr="009D0F41" w:rsidRDefault="00C142AB" w:rsidP="00C142A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C142AB" w:rsidTr="00232378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C142AB" w:rsidRPr="009D0F41" w:rsidRDefault="00C142AB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167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142AB" w:rsidRDefault="00BA0CC0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 задач  изученных 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2AB" w:rsidRDefault="00C142AB" w:rsidP="00C142AB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Моделировать разнообразные 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ситу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ации расположения объектов в пространстве и на плоскости.</w:t>
            </w:r>
          </w:p>
          <w:p w:rsidR="00C142AB" w:rsidRPr="009D0F41" w:rsidRDefault="00C142AB" w:rsidP="00C142A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спользовать различные приёмы проверки прав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</w:p>
        </w:tc>
      </w:tr>
      <w:tr w:rsidR="00C142AB" w:rsidTr="00232378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C142AB" w:rsidRPr="009D0F41" w:rsidRDefault="00C142AB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168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142AB" w:rsidRDefault="00BA0CC0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 xml:space="preserve"> Решение нестандартных задач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2AB" w:rsidRDefault="00C142AB" w:rsidP="00C142A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C142AB" w:rsidRPr="009D0F41" w:rsidRDefault="00C142AB" w:rsidP="00C142A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C142AB" w:rsidTr="00232378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C142AB" w:rsidRPr="009D0F41" w:rsidRDefault="00C142AB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142AB" w:rsidRDefault="00BA0CC0" w:rsidP="00BA0CC0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занимате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льных задач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2AB" w:rsidRDefault="00C142AB" w:rsidP="00C142A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</w:t>
            </w:r>
          </w:p>
          <w:p w:rsidR="00C142AB" w:rsidRPr="009D0F41" w:rsidRDefault="00C142AB" w:rsidP="00C142A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Находить и выбирать способ решения текстовой задачи.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Выбирать удобный способ решения задачи</w:t>
            </w:r>
          </w:p>
        </w:tc>
      </w:tr>
      <w:tr w:rsidR="00232378" w:rsidTr="00232378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170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32378" w:rsidRPr="009D0F41" w:rsidRDefault="00232378" w:rsidP="009B1D86">
            <w:pPr>
              <w:spacing w:line="240" w:lineRule="auto"/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Решение нестандартных и занимате</w:t>
            </w: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льных задач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D3E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Наблюдать за изменением решения задачи при изменении её условия.</w:t>
            </w:r>
            <w:r w:rsidR="00C14D3E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Находить и выбирать способ решения текстовой задачи. Выбирать удобный способ решения задач</w:t>
            </w:r>
          </w:p>
          <w:p w:rsidR="009229B0" w:rsidRPr="009D0F41" w:rsidRDefault="009229B0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</w:p>
        </w:tc>
      </w:tr>
      <w:tr w:rsidR="00232378" w:rsidTr="009B1D86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2378" w:rsidRPr="009D0F41" w:rsidRDefault="00232378" w:rsidP="00232378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 класс  - 170 часов</w:t>
            </w:r>
          </w:p>
        </w:tc>
      </w:tr>
      <w:tr w:rsidR="00232378" w:rsidTr="009B1D86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2378" w:rsidRPr="009D0F41" w:rsidRDefault="004444A3" w:rsidP="00232378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Раздел 1.Арифметические  действия  над числами </w:t>
            </w:r>
            <w:r w:rsidR="00232378">
              <w:rPr>
                <w:rStyle w:val="a9"/>
                <w:rFonts w:ascii="Times New Roman" w:hAnsi="Times New Roman" w:cs="Times New Roman"/>
                <w:b w:val="0"/>
              </w:rPr>
              <w:t>(12 ч)</w:t>
            </w:r>
          </w:p>
        </w:tc>
      </w:tr>
      <w:tr w:rsidR="00865B04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65B04" w:rsidRPr="009D0F41" w:rsidRDefault="00865B04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65B04" w:rsidRPr="009D0F41" w:rsidRDefault="00865B04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Путешествие 1. Необитаемый остров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865B04" w:rsidRPr="009D0F41" w:rsidRDefault="00865B04" w:rsidP="00232378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865B04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Нумерация чисел</w:t>
            </w:r>
            <w:r w:rsidR="00B626EF">
              <w:rPr>
                <w:rStyle w:val="a9"/>
                <w:rFonts w:ascii="Times New Roman" w:hAnsi="Times New Roman" w:cs="Times New Roman"/>
                <w:b w:val="0"/>
              </w:rPr>
              <w:t>. Натуральный ряд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4444A3" w:rsidRDefault="004444A3" w:rsidP="00232378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П</w:t>
            </w:r>
            <w:r w:rsidR="00232378" w:rsidRPr="009D0F41">
              <w:rPr>
                <w:rStyle w:val="a9"/>
                <w:rFonts w:eastAsia="SimSun"/>
                <w:b w:val="0"/>
              </w:rPr>
              <w:t>онятия «задача», «уравнение», «известные данные», «неизвестные данные»</w:t>
            </w:r>
          </w:p>
          <w:p w:rsidR="004444A3" w:rsidRPr="004444A3" w:rsidRDefault="004444A3" w:rsidP="004444A3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b w:val="0"/>
              </w:rPr>
              <w:t>Прогнозировать результат вычислений</w:t>
            </w:r>
          </w:p>
          <w:p w:rsidR="004444A3" w:rsidRPr="009D0F41" w:rsidRDefault="004444A3" w:rsidP="004444A3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 w:rsidRPr="009D0F41">
              <w:rPr>
                <w:rStyle w:val="a9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E1779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E17791" w:rsidRDefault="00E1779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17791" w:rsidRPr="009D0F41" w:rsidRDefault="00FA458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Сложение и вычитание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031FC" w:rsidRPr="009D0F41" w:rsidRDefault="003031FC" w:rsidP="003031FC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С</w:t>
            </w:r>
            <w:r w:rsidRPr="009D0F41">
              <w:rPr>
                <w:rStyle w:val="a9"/>
                <w:rFonts w:eastAsia="SimSun"/>
                <w:b w:val="0"/>
              </w:rPr>
              <w:t>оотносить текст задачи со схемой;</w:t>
            </w:r>
          </w:p>
          <w:p w:rsidR="003031FC" w:rsidRDefault="003031FC" w:rsidP="003031FC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О</w:t>
            </w:r>
            <w:r w:rsidRPr="009D0F41">
              <w:rPr>
                <w:rStyle w:val="a9"/>
                <w:rFonts w:eastAsia="SimSun"/>
                <w:b w:val="0"/>
              </w:rPr>
              <w:t>формлять запись решения задачи;</w:t>
            </w:r>
          </w:p>
          <w:p w:rsidR="003031FC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E17791" w:rsidRDefault="003031FC" w:rsidP="003031FC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865B04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FA4588" w:rsidRPr="00FA4588" w:rsidRDefault="00FA458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FA4588">
              <w:rPr>
                <w:rFonts w:ascii="Times New Roman" w:hAnsi="Times New Roman" w:cs="Times New Roman"/>
              </w:rPr>
              <w:t>Письменные и устные вычисления в соответствии с алгоритмом сложения и вычитания двузначных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Pr="009D0F41" w:rsidRDefault="004444A3" w:rsidP="009B1D86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З</w:t>
            </w:r>
            <w:r w:rsidR="00232378" w:rsidRPr="009D0F41">
              <w:rPr>
                <w:rStyle w:val="a9"/>
                <w:rFonts w:eastAsia="SimSun"/>
                <w:b w:val="0"/>
              </w:rPr>
              <w:t xml:space="preserve">нание таблицы сложения и </w:t>
            </w:r>
            <w:proofErr w:type="gramStart"/>
            <w:r w:rsidR="00232378" w:rsidRPr="009D0F41">
              <w:rPr>
                <w:rStyle w:val="a9"/>
                <w:rFonts w:eastAsia="SimSun"/>
                <w:b w:val="0"/>
              </w:rPr>
              <w:t>соответствующих</w:t>
            </w:r>
            <w:proofErr w:type="gramEnd"/>
            <w:r w:rsidR="00232378" w:rsidRPr="009D0F41">
              <w:rPr>
                <w:rStyle w:val="a9"/>
                <w:rFonts w:eastAsia="SimSun"/>
                <w:b w:val="0"/>
              </w:rPr>
              <w:t xml:space="preserve"> ей</w:t>
            </w:r>
          </w:p>
          <w:p w:rsidR="00232378" w:rsidRPr="009D0F41" w:rsidRDefault="00232378" w:rsidP="009B1D86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 w:rsidRPr="009D0F41">
              <w:rPr>
                <w:rStyle w:val="a9"/>
                <w:rFonts w:eastAsia="SimSun"/>
                <w:b w:val="0"/>
              </w:rPr>
              <w:t>случаев вычитания в пределах 100 до уровня</w:t>
            </w:r>
            <w:r w:rsidR="004444A3">
              <w:rPr>
                <w:rStyle w:val="a9"/>
                <w:rFonts w:eastAsia="SimSun"/>
                <w:b w:val="0"/>
              </w:rPr>
              <w:t xml:space="preserve">                автоматизиро</w:t>
            </w:r>
            <w:r w:rsidRPr="009D0F41">
              <w:rPr>
                <w:rStyle w:val="a9"/>
                <w:rFonts w:eastAsia="SimSun"/>
                <w:b w:val="0"/>
              </w:rPr>
              <w:t>ванного навыка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865B04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Умножение и деление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Pr="009D0F41" w:rsidRDefault="004444A3" w:rsidP="009B1D86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С</w:t>
            </w:r>
            <w:r w:rsidR="00232378" w:rsidRPr="009D0F41">
              <w:rPr>
                <w:rStyle w:val="a9"/>
                <w:rFonts w:eastAsia="SimSun"/>
                <w:b w:val="0"/>
              </w:rPr>
              <w:t>оотносить текст задачи со схемой;</w:t>
            </w:r>
          </w:p>
          <w:p w:rsidR="00232378" w:rsidRDefault="004444A3" w:rsidP="009B1D86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О</w:t>
            </w:r>
            <w:r w:rsidR="00232378" w:rsidRPr="009D0F41">
              <w:rPr>
                <w:rStyle w:val="a9"/>
                <w:rFonts w:eastAsia="SimSun"/>
                <w:b w:val="0"/>
              </w:rPr>
              <w:t>формлять запись решения задачи;</w:t>
            </w:r>
          </w:p>
          <w:p w:rsidR="004444A3" w:rsidRDefault="004444A3" w:rsidP="004444A3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4444A3" w:rsidRPr="009D0F41" w:rsidRDefault="004444A3" w:rsidP="004444A3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 w:rsidRPr="009D0F41">
              <w:rPr>
                <w:rStyle w:val="a9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E1779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E17791" w:rsidRDefault="00E1779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17791" w:rsidRPr="00FA4588" w:rsidRDefault="00FA458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FA4588">
              <w:rPr>
                <w:rFonts w:ascii="Times New Roman" w:hAnsi="Times New Roman" w:cs="Times New Roman"/>
              </w:rPr>
              <w:t>Смысл действий умножения и деления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031FC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</w:t>
            </w:r>
          </w:p>
          <w:p w:rsidR="00E17791" w:rsidRDefault="003031FC" w:rsidP="003031FC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b w:val="0"/>
              </w:rPr>
              <w:t>Пошагово контролировать</w:t>
            </w:r>
            <w:r>
              <w:rPr>
                <w:rStyle w:val="a9"/>
                <w:b w:val="0"/>
              </w:rPr>
              <w:t xml:space="preserve"> правильность и полноту выполне</w:t>
            </w:r>
            <w:r w:rsidRPr="009D0F41">
              <w:rPr>
                <w:rStyle w:val="a9"/>
                <w:b w:val="0"/>
              </w:rPr>
              <w:t>ния алгоритма арифметического действия</w:t>
            </w:r>
          </w:p>
        </w:tc>
      </w:tr>
      <w:tr w:rsidR="00E1779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E17791" w:rsidRDefault="00E1779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17791" w:rsidRPr="00FA4588" w:rsidRDefault="00FA458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FA4588">
              <w:rPr>
                <w:rFonts w:ascii="Times New Roman" w:hAnsi="Times New Roman" w:cs="Times New Roman"/>
              </w:rPr>
              <w:t>Свойства арифметических действий.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031FC" w:rsidRPr="009D0F41" w:rsidRDefault="003031FC" w:rsidP="003031FC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С</w:t>
            </w:r>
            <w:r w:rsidRPr="009D0F41">
              <w:rPr>
                <w:rStyle w:val="a9"/>
                <w:rFonts w:eastAsia="SimSun"/>
                <w:b w:val="0"/>
              </w:rPr>
              <w:t>оотносить текст задачи со схемой;</w:t>
            </w:r>
          </w:p>
          <w:p w:rsidR="003031FC" w:rsidRDefault="003031FC" w:rsidP="003031FC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О</w:t>
            </w:r>
            <w:r w:rsidRPr="009D0F41">
              <w:rPr>
                <w:rStyle w:val="a9"/>
                <w:rFonts w:eastAsia="SimSun"/>
                <w:b w:val="0"/>
              </w:rPr>
              <w:t>формлять запись решения задачи;</w:t>
            </w:r>
          </w:p>
          <w:p w:rsidR="003031FC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E17791" w:rsidRDefault="003031FC" w:rsidP="003031FC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Арифметические действия над числами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4444A3" w:rsidRDefault="004444A3" w:rsidP="009B1D86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Выполнять арифме</w:t>
            </w:r>
            <w:r w:rsidR="00232378" w:rsidRPr="009D0F41">
              <w:rPr>
                <w:rStyle w:val="a9"/>
                <w:rFonts w:eastAsia="SimSun"/>
                <w:b w:val="0"/>
              </w:rPr>
              <w:t>тические операции сложения и</w:t>
            </w:r>
            <w:r>
              <w:rPr>
                <w:rStyle w:val="a9"/>
                <w:rFonts w:eastAsia="SimSun"/>
                <w:b w:val="0"/>
              </w:rPr>
              <w:t xml:space="preserve">             вычита</w:t>
            </w:r>
            <w:r w:rsidR="00232378" w:rsidRPr="009D0F41">
              <w:rPr>
                <w:rStyle w:val="a9"/>
                <w:rFonts w:eastAsia="SimSun"/>
                <w:b w:val="0"/>
              </w:rPr>
              <w:t>ния с именованными числами</w:t>
            </w:r>
          </w:p>
          <w:p w:rsidR="00232378" w:rsidRPr="004444A3" w:rsidRDefault="004444A3" w:rsidP="004444A3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Дерево выбора</w:t>
            </w:r>
            <w:r w:rsidR="00865B04">
              <w:rPr>
                <w:rStyle w:val="a9"/>
                <w:rFonts w:ascii="Times New Roman" w:hAnsi="Times New Roman" w:cs="Times New Roman"/>
                <w:b w:val="0"/>
              </w:rPr>
              <w:t>. Задачи на перебор вариантов решения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Pr="009D0F41" w:rsidRDefault="004444A3" w:rsidP="009B1D86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И</w:t>
            </w:r>
            <w:r w:rsidR="00232378" w:rsidRPr="009D0F41">
              <w:rPr>
                <w:rStyle w:val="a9"/>
                <w:rFonts w:eastAsia="SimSun"/>
                <w:b w:val="0"/>
              </w:rPr>
              <w:t>змерять при помощи линейки отрезки заданной</w:t>
            </w:r>
          </w:p>
          <w:p w:rsidR="00232378" w:rsidRDefault="00232378" w:rsidP="009B1D86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rFonts w:eastAsia="SimSun"/>
                <w:b w:val="0"/>
              </w:rPr>
              <w:t>длины на клетчатой бумаге;</w:t>
            </w:r>
          </w:p>
          <w:p w:rsidR="004444A3" w:rsidRDefault="004444A3" w:rsidP="004444A3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вспомогательные модели для решения задачи</w:t>
            </w:r>
          </w:p>
          <w:p w:rsidR="004444A3" w:rsidRPr="004444A3" w:rsidRDefault="004444A3" w:rsidP="009B1D86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E1779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E17791" w:rsidRDefault="00E17791" w:rsidP="0023237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17791" w:rsidRPr="009D0F41" w:rsidRDefault="00FA458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Задачи на перебор вариантов решения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031FC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</w:t>
            </w:r>
          </w:p>
          <w:p w:rsidR="00E17791" w:rsidRDefault="003031FC" w:rsidP="003031FC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b w:val="0"/>
              </w:rPr>
              <w:t>Пошагово контролировать</w:t>
            </w:r>
            <w:r>
              <w:rPr>
                <w:rStyle w:val="a9"/>
                <w:b w:val="0"/>
              </w:rPr>
              <w:t xml:space="preserve"> правильность и полноту выполне</w:t>
            </w:r>
            <w:r w:rsidRPr="009D0F41">
              <w:rPr>
                <w:rStyle w:val="a9"/>
                <w:b w:val="0"/>
              </w:rPr>
              <w:t>ния алгоритма арифметического действия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23237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Решение задач</w:t>
            </w:r>
            <w:r w:rsidR="00B626EF">
              <w:rPr>
                <w:rStyle w:val="a9"/>
                <w:rFonts w:ascii="Times New Roman" w:hAnsi="Times New Roman" w:cs="Times New Roman"/>
                <w:b w:val="0"/>
              </w:rPr>
              <w:t xml:space="preserve"> изученных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Pr="009D0F41" w:rsidRDefault="004444A3" w:rsidP="009B1D86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 xml:space="preserve">Обобщать </w:t>
            </w:r>
            <w:proofErr w:type="gramStart"/>
            <w:r w:rsidR="00232378" w:rsidRPr="009D0F41">
              <w:rPr>
                <w:rStyle w:val="a9"/>
                <w:rFonts w:eastAsia="SimSun"/>
                <w:b w:val="0"/>
              </w:rPr>
              <w:t>:м</w:t>
            </w:r>
            <w:proofErr w:type="gramEnd"/>
            <w:r w:rsidR="00232378" w:rsidRPr="009D0F41">
              <w:rPr>
                <w:rStyle w:val="a9"/>
                <w:rFonts w:eastAsia="SimSun"/>
                <w:b w:val="0"/>
              </w:rPr>
              <w:t>оделировать изученные</w:t>
            </w:r>
          </w:p>
          <w:p w:rsidR="00232378" w:rsidRDefault="00232378" w:rsidP="009B1D86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rFonts w:eastAsia="SimSun"/>
                <w:b w:val="0"/>
              </w:rPr>
              <w:t>натуральные числа.</w:t>
            </w:r>
          </w:p>
          <w:p w:rsidR="004444A3" w:rsidRDefault="004444A3" w:rsidP="004444A3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4444A3" w:rsidRPr="004444A3" w:rsidRDefault="004444A3" w:rsidP="009B1D86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232378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12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Контрольная работа №1</w:t>
            </w:r>
            <w:r w:rsidR="00B626EF">
              <w:rPr>
                <w:rStyle w:val="a9"/>
                <w:rFonts w:ascii="Times New Roman" w:hAnsi="Times New Roman" w:cs="Times New Roman"/>
                <w:b w:val="0"/>
              </w:rPr>
              <w:t xml:space="preserve"> «Числа от 1 до 100»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2378" w:rsidRDefault="004444A3" w:rsidP="004444A3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  <w:p w:rsidR="004444A3" w:rsidRDefault="004444A3" w:rsidP="004444A3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вспомогательные модели для решения задачи</w:t>
            </w:r>
          </w:p>
          <w:p w:rsidR="004444A3" w:rsidRPr="004444A3" w:rsidRDefault="004444A3" w:rsidP="004444A3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9B1D86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2378" w:rsidRPr="009D0F41" w:rsidRDefault="00232378" w:rsidP="00232378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Раздел 2. </w:t>
            </w:r>
            <w:proofErr w:type="spellStart"/>
            <w:r>
              <w:rPr>
                <w:rStyle w:val="a9"/>
                <w:rFonts w:ascii="Times New Roman" w:hAnsi="Times New Roman" w:cs="Times New Roman"/>
                <w:b w:val="0"/>
              </w:rPr>
              <w:t>Внетаблич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ное</w:t>
            </w:r>
            <w:proofErr w:type="spellEnd"/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умножение и де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ление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(35 ч)</w:t>
            </w:r>
          </w:p>
        </w:tc>
      </w:tr>
      <w:tr w:rsidR="00B626EF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B626EF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626EF" w:rsidRPr="009D0F41" w:rsidRDefault="00B626EF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Путешествие 2. Один дома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626EF" w:rsidRPr="00B626EF" w:rsidRDefault="004444A3" w:rsidP="00B626EF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С</w:t>
            </w:r>
            <w:r w:rsidR="00B626EF" w:rsidRPr="00B626EF">
              <w:rPr>
                <w:rStyle w:val="a9"/>
                <w:rFonts w:eastAsia="SimSun"/>
                <w:b w:val="0"/>
              </w:rPr>
              <w:t>оотносить текст задачи со схемой;</w:t>
            </w:r>
          </w:p>
          <w:p w:rsidR="00B626EF" w:rsidRDefault="004444A3" w:rsidP="00B626EF">
            <w:pPr>
              <w:pStyle w:val="Style27"/>
              <w:widowControl/>
              <w:snapToGrid w:val="0"/>
              <w:rPr>
                <w:rStyle w:val="a9"/>
                <w:rFonts w:ascii="Times New Roman" w:eastAsia="SimSun" w:hAnsi="Times New Roman" w:cs="Times New Roman"/>
                <w:b w:val="0"/>
              </w:rPr>
            </w:pPr>
            <w:r>
              <w:rPr>
                <w:rStyle w:val="a9"/>
                <w:rFonts w:ascii="Times New Roman" w:eastAsia="SimSun" w:hAnsi="Times New Roman" w:cs="Times New Roman"/>
                <w:b w:val="0"/>
              </w:rPr>
              <w:t>О</w:t>
            </w:r>
            <w:r w:rsidR="00B626EF" w:rsidRPr="00B626EF">
              <w:rPr>
                <w:rStyle w:val="a9"/>
                <w:rFonts w:ascii="Times New Roman" w:eastAsia="SimSun" w:hAnsi="Times New Roman" w:cs="Times New Roman"/>
                <w:b w:val="0"/>
              </w:rPr>
              <w:t>формлять запись решения задачи;</w:t>
            </w:r>
          </w:p>
          <w:p w:rsidR="004444A3" w:rsidRDefault="004444A3" w:rsidP="004444A3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4444A3" w:rsidRPr="004444A3" w:rsidRDefault="004444A3" w:rsidP="00B626EF">
            <w:pPr>
              <w:pStyle w:val="Style27"/>
              <w:widowControl/>
              <w:snapToGrid w:val="0"/>
              <w:rPr>
                <w:rStyle w:val="a9"/>
                <w:rFonts w:ascii="Times New Roman" w:eastAsia="SimSu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Параллелепипед и куб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232378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</w:t>
            </w:r>
          </w:p>
          <w:p w:rsidR="004444A3" w:rsidRPr="009D0F41" w:rsidRDefault="004444A3" w:rsidP="004444A3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Объем прямоугольного параллелепи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педа. Кубический сантиметр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4444A3" w:rsidRDefault="004444A3" w:rsidP="004444A3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232378" w:rsidRPr="009D0F41" w:rsidRDefault="004444A3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Кубический деци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метр. Кубический метр.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4444A3" w:rsidRPr="009D0F41" w:rsidRDefault="004444A3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Сочетательное свойство умноже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  <w:p w:rsidR="004444A3" w:rsidRDefault="004444A3" w:rsidP="004444A3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232378" w:rsidRPr="009D0F41" w:rsidRDefault="004444A3" w:rsidP="004444A3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Умножение </w:t>
            </w:r>
          </w:p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 xml:space="preserve">Однозначного числа на </w:t>
            </w:r>
            <w:proofErr w:type="gramStart"/>
            <w:r>
              <w:rPr>
                <w:rFonts w:cs="Times New Roman"/>
                <w:sz w:val="24"/>
                <w:szCs w:val="24"/>
                <w:lang w:eastAsia="ru-RU"/>
              </w:rPr>
              <w:t>двузначное</w:t>
            </w:r>
            <w:proofErr w:type="gramEnd"/>
            <w:r>
              <w:rPr>
                <w:rFonts w:cs="Times New Roman"/>
                <w:sz w:val="24"/>
                <w:szCs w:val="24"/>
                <w:lang w:eastAsia="ru-RU"/>
              </w:rPr>
              <w:t>, запись которо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>го  оканчивается нулём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иллюстрирующие арифметическое действие и ход его выполнения.</w:t>
            </w:r>
          </w:p>
          <w:p w:rsidR="00950196" w:rsidRDefault="0095019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E24D39" w:rsidRPr="009D0F41" w:rsidRDefault="00E24D39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правильность и полноту выполне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ния алгоритма арифметического действия.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Деление чисел, </w:t>
            </w:r>
            <w:r w:rsidR="00C07A8E">
              <w:rPr>
                <w:rFonts w:cs="Times New Roman"/>
                <w:sz w:val="24"/>
                <w:szCs w:val="24"/>
                <w:lang w:eastAsia="ru-RU"/>
              </w:rPr>
              <w:t>з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>апись</w:t>
            </w:r>
            <w:r w:rsidR="00C07A8E">
              <w:rPr>
                <w:rFonts w:cs="Times New Roman"/>
                <w:sz w:val="24"/>
                <w:szCs w:val="24"/>
                <w:lang w:eastAsia="ru-RU"/>
              </w:rPr>
              <w:t xml:space="preserve">, 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>которых</w:t>
            </w:r>
            <w:r w:rsidR="00C07A8E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>оканчивается нулём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4444A3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</w:t>
            </w:r>
            <w:r w:rsidR="004444A3">
              <w:rPr>
                <w:rStyle w:val="a9"/>
                <w:rFonts w:ascii="Times New Roman" w:hAnsi="Times New Roman" w:cs="Times New Roman"/>
                <w:b w:val="0"/>
              </w:rPr>
              <w:t>я</w:t>
            </w:r>
            <w:proofErr w:type="gramStart"/>
            <w:r w:rsidR="004444A3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</w:t>
            </w:r>
            <w:proofErr w:type="gramEnd"/>
            <w:r w:rsidR="004444A3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спользовать математическую терминологию при записи и выполнении арифметического действия 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Арифметические действия над числами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4444A3" w:rsidRDefault="004444A3" w:rsidP="004444A3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4444A3" w:rsidRPr="009D0F41" w:rsidRDefault="004444A3" w:rsidP="004444A3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Умножение суммы </w:t>
            </w:r>
          </w:p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на число.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E24D39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вспомогательные модели для решения задачи</w:t>
            </w:r>
          </w:p>
          <w:p w:rsidR="00E24D39" w:rsidRPr="009D0F41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cs="Times New Roman"/>
                <w:sz w:val="24"/>
                <w:szCs w:val="24"/>
                <w:lang w:eastAsia="ru-RU"/>
              </w:rPr>
              <w:t>д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вузначного числа </w:t>
            </w:r>
          </w:p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на однозначное, </w:t>
            </w:r>
          </w:p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умножение одно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значного числа </w:t>
            </w:r>
            <w:proofErr w:type="gramStart"/>
            <w:r w:rsidRPr="009D0F41">
              <w:rPr>
                <w:rFonts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 двузначное.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  <w:p w:rsidR="004444A3" w:rsidRPr="009D0F41" w:rsidRDefault="004444A3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  <w:proofErr w:type="gramStart"/>
            <w:r w:rsidRPr="009D0F41">
              <w:rPr>
                <w:rFonts w:cs="Times New Roman"/>
                <w:sz w:val="24"/>
                <w:szCs w:val="24"/>
                <w:lang w:eastAsia="ru-RU"/>
              </w:rPr>
              <w:t>над</w:t>
            </w:r>
            <w:proofErr w:type="gramEnd"/>
          </w:p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числами.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 w:rsidR="004444A3"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 w:rsidR="004444A3"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4444A3" w:rsidRPr="009D0F41" w:rsidRDefault="004444A3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Деление суммы на число.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4444A3" w:rsidRDefault="004444A3" w:rsidP="004444A3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4444A3" w:rsidRPr="009D0F41" w:rsidRDefault="004444A3" w:rsidP="004444A3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25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  <w:proofErr w:type="gramStart"/>
            <w:r w:rsidRPr="009D0F41">
              <w:rPr>
                <w:rFonts w:cs="Times New Roman"/>
                <w:sz w:val="24"/>
                <w:szCs w:val="24"/>
                <w:lang w:eastAsia="ru-RU"/>
              </w:rPr>
              <w:t>над</w:t>
            </w:r>
            <w:proofErr w:type="gramEnd"/>
          </w:p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Fonts w:ascii="Times New Roman" w:hAnsi="Times New Roman" w:cs="Times New Roman"/>
                <w:lang w:eastAsia="ru-RU"/>
              </w:rPr>
              <w:t>числами.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4444A3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</w:t>
            </w:r>
            <w:r w:rsidR="004444A3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Использовать математическую терминологию при записи и выполнении арифметического действия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Деление двузнач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ного числа </w:t>
            </w:r>
            <w:proofErr w:type="gramStart"/>
            <w:r w:rsidRPr="009D0F41">
              <w:rPr>
                <w:rFonts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 однозначное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Определять принадлежность элементов заданной совокупности (множеству)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одмножеству). 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пересечению и объединению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купносте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й(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множеств).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  <w:proofErr w:type="gramStart"/>
            <w:r w:rsidRPr="009D0F41">
              <w:rPr>
                <w:rFonts w:cs="Times New Roman"/>
                <w:sz w:val="24"/>
                <w:szCs w:val="24"/>
                <w:lang w:eastAsia="ru-RU"/>
              </w:rPr>
              <w:t>над</w:t>
            </w:r>
            <w:proofErr w:type="gramEnd"/>
          </w:p>
          <w:p w:rsidR="00232378" w:rsidRPr="009D0F41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Fonts w:ascii="Times New Roman" w:hAnsi="Times New Roman" w:cs="Times New Roman"/>
                <w:lang w:eastAsia="ru-RU"/>
              </w:rPr>
              <w:t>числами.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232378" w:rsidRDefault="0095019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4444A3" w:rsidRPr="009D0F41" w:rsidRDefault="004444A3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Решение задач</w:t>
            </w:r>
            <w:r w:rsidR="00B626EF">
              <w:rPr>
                <w:rFonts w:cs="Times New Roman"/>
                <w:sz w:val="24"/>
                <w:szCs w:val="24"/>
                <w:lang w:eastAsia="ru-RU"/>
              </w:rPr>
              <w:t xml:space="preserve"> изученных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4444A3" w:rsidRPr="009D0F41" w:rsidRDefault="004444A3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Деление двузначного числа </w:t>
            </w:r>
          </w:p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на однозначное</w:t>
            </w:r>
            <w:proofErr w:type="gramStart"/>
            <w:r w:rsidR="00E17791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Закрепление </w:t>
            </w:r>
          </w:p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изученного материала.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4444A3" w:rsidRDefault="004444A3" w:rsidP="004444A3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232378" w:rsidRPr="009D0F41" w:rsidRDefault="004444A3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  <w:proofErr w:type="gramStart"/>
            <w:r w:rsidRPr="009D0F41">
              <w:rPr>
                <w:rFonts w:cs="Times New Roman"/>
                <w:sz w:val="24"/>
                <w:szCs w:val="24"/>
                <w:lang w:eastAsia="ru-RU"/>
              </w:rPr>
              <w:t>над</w:t>
            </w:r>
            <w:proofErr w:type="gramEnd"/>
          </w:p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числами.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E24D39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правильность и полноту выполне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ния алгоритма арифметического действия.</w:t>
            </w:r>
          </w:p>
          <w:p w:rsidR="00E24D39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вспомогательные модели для решения задачи</w:t>
            </w:r>
          </w:p>
          <w:p w:rsidR="00E24D39" w:rsidRPr="009D0F41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</w:rPr>
              <w:t>Решение задач</w:t>
            </w:r>
            <w:r w:rsidR="00B626EF">
              <w:rPr>
                <w:rFonts w:cs="Times New Roman"/>
                <w:sz w:val="24"/>
                <w:szCs w:val="24"/>
              </w:rPr>
              <w:t xml:space="preserve"> изученных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4444A3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4444A3"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4444A3" w:rsidRPr="009D0F41" w:rsidRDefault="004444A3" w:rsidP="004444A3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Деление двузначного числа </w:t>
            </w:r>
          </w:p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на двузначное.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  <w:p w:rsidR="004444A3" w:rsidRPr="009D0F41" w:rsidRDefault="004444A3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правильность и полноту выполне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ния алгоритма арифметического действия.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</w:rPr>
              <w:t>Решение задач</w:t>
            </w:r>
            <w:r w:rsidR="00B626EF">
              <w:rPr>
                <w:rFonts w:cs="Times New Roman"/>
                <w:sz w:val="24"/>
                <w:szCs w:val="24"/>
              </w:rPr>
              <w:t xml:space="preserve"> на перебор вариантов решения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E24D39" w:rsidRPr="009D0F41" w:rsidRDefault="00E24D39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правильность и полноту выполне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ния алгоритма арифметического действия.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B626EF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  <w:proofErr w:type="gramStart"/>
            <w:r w:rsidRPr="009D0F41">
              <w:rPr>
                <w:rFonts w:cs="Times New Roman"/>
                <w:sz w:val="24"/>
                <w:szCs w:val="24"/>
                <w:lang w:eastAsia="ru-RU"/>
              </w:rPr>
              <w:t>над</w:t>
            </w:r>
            <w:proofErr w:type="gramEnd"/>
          </w:p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числами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4444A3" w:rsidRPr="009D0F41" w:rsidRDefault="004444A3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правильность и полноту выполне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ния алгоритма арифметического действия.</w:t>
            </w:r>
          </w:p>
        </w:tc>
      </w:tr>
      <w:tr w:rsidR="00E1779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E17791" w:rsidRDefault="00E1779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17791" w:rsidRPr="009D0F41" w:rsidRDefault="00FA458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</w:rPr>
            </w:pPr>
            <w:r w:rsidRPr="009D0F41">
              <w:rPr>
                <w:rFonts w:cs="Times New Roman"/>
                <w:sz w:val="24"/>
                <w:szCs w:val="24"/>
              </w:rPr>
              <w:t xml:space="preserve">Деление с остатком  </w:t>
            </w:r>
            <w:r w:rsidRPr="00FA4588">
              <w:rPr>
                <w:sz w:val="24"/>
                <w:szCs w:val="24"/>
              </w:rPr>
              <w:t>практическим (с помощью рисунка)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031FC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E17791" w:rsidRPr="009D0F41" w:rsidRDefault="003031FC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</w:t>
            </w:r>
          </w:p>
        </w:tc>
      </w:tr>
      <w:tr w:rsidR="00E1779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E17791" w:rsidRDefault="00E1779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17791" w:rsidRPr="009D0F41" w:rsidRDefault="00FA458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</w:rPr>
            </w:pPr>
            <w:r w:rsidRPr="009D0F41">
              <w:rPr>
                <w:rFonts w:cs="Times New Roman"/>
                <w:sz w:val="24"/>
                <w:szCs w:val="24"/>
              </w:rPr>
              <w:t xml:space="preserve">Деление с остатком  </w:t>
            </w:r>
            <w:r w:rsidRPr="00FA4588">
              <w:rPr>
                <w:sz w:val="24"/>
                <w:szCs w:val="24"/>
              </w:rPr>
              <w:t>аналитическим (через подбор наибольшего возможного делимого) способом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031FC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</w:t>
            </w:r>
          </w:p>
          <w:p w:rsidR="00E17791" w:rsidRPr="009D0F41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правильность и полноту выполне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ния алгоритма арифметического действия</w:t>
            </w:r>
          </w:p>
        </w:tc>
      </w:tr>
      <w:tr w:rsidR="00E1779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E17791" w:rsidRDefault="00E1779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17791" w:rsidRPr="009D0F41" w:rsidRDefault="00FA458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Деление с о</w:t>
            </w:r>
            <w:r w:rsidR="006830F4">
              <w:rPr>
                <w:rFonts w:cs="Times New Roman"/>
                <w:sz w:val="24"/>
                <w:szCs w:val="24"/>
              </w:rPr>
              <w:t>с</w:t>
            </w:r>
            <w:r>
              <w:rPr>
                <w:rFonts w:cs="Times New Roman"/>
                <w:sz w:val="24"/>
                <w:szCs w:val="24"/>
              </w:rPr>
              <w:t>татком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031FC" w:rsidRPr="009D0F41" w:rsidRDefault="003031FC" w:rsidP="003031FC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С</w:t>
            </w:r>
            <w:r w:rsidRPr="009D0F41">
              <w:rPr>
                <w:rStyle w:val="a9"/>
                <w:rFonts w:eastAsia="SimSun"/>
                <w:b w:val="0"/>
              </w:rPr>
              <w:t>оотносить текст задачи со схемой;</w:t>
            </w:r>
          </w:p>
          <w:p w:rsidR="003031FC" w:rsidRDefault="003031FC" w:rsidP="003031FC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О</w:t>
            </w:r>
            <w:r w:rsidRPr="009D0F41">
              <w:rPr>
                <w:rStyle w:val="a9"/>
                <w:rFonts w:eastAsia="SimSun"/>
                <w:b w:val="0"/>
              </w:rPr>
              <w:t>формлять запись решения задачи;</w:t>
            </w:r>
          </w:p>
          <w:p w:rsidR="00E17791" w:rsidRPr="009D0F41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FA4588" w:rsidRDefault="00FA458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FA4588">
              <w:rPr>
                <w:sz w:val="24"/>
                <w:szCs w:val="24"/>
              </w:rPr>
              <w:t>Взаимосвязь действий умножения и деления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  <w:p w:rsidR="00E24D39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вспомогательные модели для решения задачи</w:t>
            </w:r>
          </w:p>
          <w:p w:rsidR="00E24D39" w:rsidRPr="009D0F41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E1779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E17791" w:rsidRPr="009D0F41" w:rsidRDefault="00E1779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FA4588" w:rsidRPr="009D0F41" w:rsidRDefault="00FA4588" w:rsidP="00FA4588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  <w:proofErr w:type="gramStart"/>
            <w:r w:rsidRPr="009D0F41">
              <w:rPr>
                <w:rFonts w:cs="Times New Roman"/>
                <w:sz w:val="24"/>
                <w:szCs w:val="24"/>
                <w:lang w:eastAsia="ru-RU"/>
              </w:rPr>
              <w:t>над</w:t>
            </w:r>
            <w:proofErr w:type="gramEnd"/>
          </w:p>
          <w:p w:rsidR="00FA4588" w:rsidRDefault="00FA4588" w:rsidP="00FA4588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lastRenderedPageBreak/>
              <w:t>ч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>ислами</w:t>
            </w:r>
          </w:p>
          <w:p w:rsidR="00E17791" w:rsidRPr="009D0F41" w:rsidRDefault="00E17791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031FC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Описывать явления и события с использованием чисел.</w:t>
            </w:r>
          </w:p>
          <w:p w:rsidR="00E17791" w:rsidRPr="009D0F41" w:rsidRDefault="003031FC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Группировать числа по заданному или самостоятельно установленному правилу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C31379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40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FA4588" w:rsidRPr="00FA4588" w:rsidRDefault="00FA458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FA4588">
              <w:rPr>
                <w:sz w:val="24"/>
                <w:szCs w:val="24"/>
              </w:rPr>
              <w:t>Сложение, вычитание, умножение, деление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 w:rsidR="00E24D39"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 w:rsidR="00E24D39"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E24D39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вспомогательные модели для решения задачи</w:t>
            </w:r>
          </w:p>
          <w:p w:rsidR="00E24D39" w:rsidRPr="009D0F41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Решение задач</w:t>
            </w:r>
            <w:r w:rsidR="00B626EF">
              <w:rPr>
                <w:rFonts w:cs="Times New Roman"/>
                <w:sz w:val="24"/>
                <w:szCs w:val="24"/>
                <w:lang w:eastAsia="ru-RU"/>
              </w:rPr>
              <w:t xml:space="preserve"> изученных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</w:t>
            </w:r>
          </w:p>
          <w:p w:rsidR="004444A3" w:rsidRPr="009D0F41" w:rsidRDefault="004444A3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правильность и полноту выполне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ния алгоритма арифметического действия.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</w:t>
            </w:r>
            <w:r w:rsidR="00C31379">
              <w:rPr>
                <w:rStyle w:val="a9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  <w:proofErr w:type="gramStart"/>
            <w:r w:rsidRPr="009D0F41">
              <w:rPr>
                <w:rFonts w:cs="Times New Roman"/>
                <w:sz w:val="24"/>
                <w:szCs w:val="24"/>
                <w:lang w:eastAsia="ru-RU"/>
              </w:rPr>
              <w:t>над</w:t>
            </w:r>
            <w:proofErr w:type="gramEnd"/>
          </w:p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числами.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E24D39" w:rsidRPr="009D0F41" w:rsidRDefault="00E24D39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правильность и полноту выполне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ния алгоритма арифметического действия.</w:t>
            </w:r>
          </w:p>
        </w:tc>
      </w:tr>
      <w:tr w:rsidR="0023237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</w:t>
            </w:r>
            <w:r w:rsidR="00C31379">
              <w:rPr>
                <w:rStyle w:val="a9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Контрольная работа за 1-ю </w:t>
            </w:r>
          </w:p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четверть по теме</w:t>
            </w:r>
            <w:proofErr w:type="gramStart"/>
            <w:r w:rsidRPr="009D0F41">
              <w:rPr>
                <w:rFonts w:cs="Times New Roman"/>
                <w:sz w:val="24"/>
                <w:szCs w:val="24"/>
                <w:lang w:eastAsia="ru-RU"/>
              </w:rPr>
              <w:t>:«</w:t>
            </w:r>
            <w:proofErr w:type="spellStart"/>
            <w:proofErr w:type="gramEnd"/>
            <w:r w:rsidRPr="009D0F41">
              <w:rPr>
                <w:rFonts w:cs="Times New Roman"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 умножение и </w:t>
            </w:r>
          </w:p>
          <w:p w:rsidR="00232378" w:rsidRPr="009D0F41" w:rsidRDefault="0023237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деление»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232378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E24D39" w:rsidRPr="009D0F41" w:rsidRDefault="004444A3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правильность и полноту выполне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ния алгоритма арифметического действия.</w:t>
            </w:r>
          </w:p>
        </w:tc>
      </w:tr>
      <w:tr w:rsidR="00232378" w:rsidTr="00232378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232378" w:rsidRPr="009D0F41" w:rsidRDefault="00232378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</w:t>
            </w:r>
            <w:r w:rsidR="00C31379">
              <w:rPr>
                <w:rStyle w:val="a9"/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32378" w:rsidRPr="009D0F41" w:rsidRDefault="00B626EF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Решение задач на перебор вариантов решения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4D39" w:rsidRDefault="0023237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</w:t>
            </w:r>
          </w:p>
          <w:p w:rsidR="00232378" w:rsidRPr="009D0F41" w:rsidRDefault="00E24D39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правильность и полноту выполне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ния алгоритма арифметического действия.</w:t>
            </w:r>
          </w:p>
        </w:tc>
      </w:tr>
      <w:tr w:rsidR="00232378" w:rsidTr="009B1D86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2378" w:rsidRPr="009D0F41" w:rsidRDefault="00232378" w:rsidP="00232378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Раздел 3. </w:t>
            </w:r>
            <w:r w:rsidR="00984C3E">
              <w:rPr>
                <w:rStyle w:val="a9"/>
                <w:rFonts w:ascii="Times New Roman" w:hAnsi="Times New Roman" w:cs="Times New Roman"/>
                <w:b w:val="0"/>
              </w:rPr>
              <w:t>Доли. (13 ч)</w:t>
            </w:r>
          </w:p>
        </w:tc>
      </w:tr>
      <w:tr w:rsidR="00C31379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C31379" w:rsidRPr="009D0F41" w:rsidRDefault="00C31379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C31379" w:rsidRPr="009D0F41" w:rsidRDefault="00C31379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cs="Times New Roman"/>
                <w:b w:val="0"/>
                <w:sz w:val="24"/>
                <w:szCs w:val="24"/>
              </w:rPr>
              <w:t>Путешествие 3. День рождения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C31379" w:rsidRDefault="00C31379" w:rsidP="00C3137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C31379" w:rsidRDefault="00C31379" w:rsidP="00C3137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вспомогательные модели для решения задачи</w:t>
            </w:r>
          </w:p>
          <w:p w:rsidR="00C31379" w:rsidRPr="009D0F41" w:rsidRDefault="00C31379" w:rsidP="00C3137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Style w:val="a9"/>
                <w:rFonts w:cs="Times New Roman"/>
                <w:b w:val="0"/>
                <w:sz w:val="24"/>
                <w:szCs w:val="24"/>
              </w:rPr>
              <w:t>Доли</w:t>
            </w:r>
            <w:r w:rsidR="00B626EF">
              <w:rPr>
                <w:rStyle w:val="a9"/>
                <w:rFonts w:cs="Times New Roman"/>
                <w:b w:val="0"/>
                <w:sz w:val="24"/>
                <w:szCs w:val="24"/>
              </w:rPr>
              <w:t>. Части и целое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984C3E" w:rsidRPr="009D0F41" w:rsidRDefault="0095019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Нахождение доли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числа.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E24D39">
              <w:rPr>
                <w:rStyle w:val="a9"/>
                <w:rFonts w:ascii="Times New Roman" w:hAnsi="Times New Roman" w:cs="Times New Roman"/>
                <w:b w:val="0"/>
              </w:rPr>
              <w:t xml:space="preserve">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E24D39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вспомогательные модели для решения задачи</w:t>
            </w:r>
          </w:p>
          <w:p w:rsidR="00984C3E" w:rsidRPr="009D0F41" w:rsidRDefault="00E24D39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</w:rPr>
              <w:t>Сравнение долей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  <w:p w:rsidR="00E24D39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вспомогательные модели для решения задачи</w:t>
            </w:r>
          </w:p>
          <w:p w:rsidR="00E24D39" w:rsidRPr="009D0F41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49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Нахождение числа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по доле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E24D39" w:rsidRPr="009D0F41" w:rsidRDefault="00E24D39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E1779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E17791" w:rsidRPr="009D0F41" w:rsidRDefault="00E1779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FA4588" w:rsidRDefault="00FA4588" w:rsidP="00FA4588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</w:rPr>
            </w:pPr>
            <w:r w:rsidRPr="009D0F41">
              <w:rPr>
                <w:rFonts w:cs="Times New Roman"/>
                <w:sz w:val="24"/>
                <w:szCs w:val="24"/>
              </w:rPr>
              <w:t xml:space="preserve">Решение задач </w:t>
            </w:r>
            <w:r>
              <w:rPr>
                <w:rFonts w:cs="Times New Roman"/>
                <w:sz w:val="24"/>
                <w:szCs w:val="24"/>
              </w:rPr>
              <w:t>на нахождение доли числа</w:t>
            </w:r>
          </w:p>
          <w:p w:rsidR="00E17791" w:rsidRPr="009D0F41" w:rsidRDefault="00E17791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031FC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E17791" w:rsidRPr="009D0F41" w:rsidRDefault="003031FC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51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FA4588" w:rsidRPr="00FA4588" w:rsidRDefault="00FA458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FA4588">
              <w:rPr>
                <w:sz w:val="24"/>
                <w:szCs w:val="24"/>
              </w:rPr>
              <w:t>Задачи с пропорциональными величинами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E24D39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вспомогательные модели для решения задачи</w:t>
            </w:r>
          </w:p>
          <w:p w:rsidR="00E24D39" w:rsidRPr="009D0F41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52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Единица времени – минута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84C3E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правильность и полноту выполне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ния алгоритма арифметического действия.</w:t>
            </w:r>
          </w:p>
          <w:p w:rsidR="00E24D39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Группировать числа по заданному или самостоятельно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установленному правилу</w:t>
            </w:r>
          </w:p>
          <w:p w:rsidR="00E24D39" w:rsidRPr="009D0F41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правильность и полноту выполне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ния алгоритма арифметического действия.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53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Единица времени </w:t>
            </w:r>
            <w:proofErr w:type="gramStart"/>
            <w:r w:rsidRPr="009D0F41">
              <w:rPr>
                <w:rFonts w:cs="Times New Roman"/>
                <w:sz w:val="24"/>
                <w:szCs w:val="24"/>
                <w:lang w:eastAsia="ru-RU"/>
              </w:rPr>
              <w:t>–с</w:t>
            </w:r>
            <w:proofErr w:type="gramEnd"/>
            <w:r w:rsidRPr="009D0F41">
              <w:rPr>
                <w:rFonts w:cs="Times New Roman"/>
                <w:sz w:val="24"/>
                <w:szCs w:val="24"/>
                <w:lang w:eastAsia="ru-RU"/>
              </w:rPr>
              <w:t>екунда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Использовать различные приёмы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прове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E24D39" w:rsidRPr="009D0F41" w:rsidRDefault="00E24D39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54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B626EF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Единица времени 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- </w:t>
            </w:r>
            <w:r w:rsidR="00984C3E" w:rsidRPr="009D0F41">
              <w:rPr>
                <w:rFonts w:cs="Times New Roman"/>
                <w:sz w:val="24"/>
                <w:szCs w:val="24"/>
                <w:lang w:eastAsia="ru-RU"/>
              </w:rPr>
              <w:t>Сутки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E24D39" w:rsidRDefault="00984C3E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  <w:proofErr w:type="gramStart"/>
            <w:r w:rsidR="00E24D39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</w:t>
            </w:r>
            <w:proofErr w:type="gramEnd"/>
            <w:r w:rsidR="00E24D39" w:rsidRPr="009D0F41">
              <w:rPr>
                <w:rStyle w:val="a9"/>
                <w:rFonts w:ascii="Times New Roman" w:hAnsi="Times New Roman" w:cs="Times New Roman"/>
                <w:b w:val="0"/>
              </w:rPr>
              <w:t>спользовать вспомогательные модели для решения задачи</w:t>
            </w:r>
          </w:p>
          <w:p w:rsidR="00E24D39" w:rsidRPr="009D0F41" w:rsidRDefault="00E24D39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55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B626EF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Единица времени 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- </w:t>
            </w:r>
            <w:r w:rsidR="00984C3E" w:rsidRPr="009D0F41">
              <w:rPr>
                <w:rFonts w:cs="Times New Roman"/>
                <w:sz w:val="24"/>
                <w:szCs w:val="24"/>
                <w:lang w:eastAsia="ru-RU"/>
              </w:rPr>
              <w:t>Неделя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</w:t>
            </w:r>
          </w:p>
          <w:p w:rsidR="00E24D39" w:rsidRPr="009D0F41" w:rsidRDefault="00E24D39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C31379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C31379" w:rsidRPr="009D0F41" w:rsidRDefault="00C31379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56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C31379" w:rsidRPr="009D0F41" w:rsidRDefault="00C31379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Любителям математики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C31379" w:rsidRDefault="00C31379" w:rsidP="00C3137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C31379" w:rsidRDefault="00C31379" w:rsidP="00C3137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вспомогательные модели для решения задачи</w:t>
            </w:r>
          </w:p>
          <w:p w:rsidR="00C31379" w:rsidRPr="009D0F41" w:rsidRDefault="00C31379" w:rsidP="00C3137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5</w:t>
            </w:r>
            <w:r w:rsidR="00C31379">
              <w:rPr>
                <w:rStyle w:val="a9"/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Линейные и столбчатые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диаграммы.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Определять принадле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жность элементов заданной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купности (множеству)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одмножеству). 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 пересечению и объединению совокупностей (множеств).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5</w:t>
            </w:r>
            <w:r w:rsidR="00C31379">
              <w:rPr>
                <w:rStyle w:val="a9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Контрольная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работа по теме: «Доли»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50196" w:rsidP="0095019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E24D39" w:rsidRPr="009D0F41" w:rsidRDefault="00E24D39" w:rsidP="0095019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984C3E" w:rsidTr="00984C3E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5</w:t>
            </w:r>
            <w:r w:rsidR="00C31379">
              <w:rPr>
                <w:rStyle w:val="a9"/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Решение задач</w:t>
            </w:r>
            <w:r w:rsidR="00B626EF">
              <w:rPr>
                <w:rFonts w:cs="Times New Roman"/>
                <w:sz w:val="24"/>
                <w:szCs w:val="24"/>
                <w:lang w:eastAsia="ru-RU"/>
              </w:rPr>
              <w:t xml:space="preserve"> изученных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4C3E" w:rsidRDefault="00984C3E" w:rsidP="00984C3E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E24D39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вспомогательные модели для решения задачи</w:t>
            </w:r>
          </w:p>
          <w:p w:rsidR="00E24D39" w:rsidRPr="009D0F41" w:rsidRDefault="00E24D39" w:rsidP="00E24D39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9B1D86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84C3E" w:rsidRPr="009D0F41" w:rsidRDefault="00984C3E" w:rsidP="00984C3E">
            <w:pPr>
              <w:pStyle w:val="Style27"/>
              <w:widowControl/>
              <w:snapToGrid w:val="0"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Раздел 4.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Нумерация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(11 ч)</w:t>
            </w:r>
          </w:p>
        </w:tc>
      </w:tr>
      <w:tr w:rsidR="00C31379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C31379" w:rsidRPr="009D0F41" w:rsidRDefault="00C31379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C31379" w:rsidRPr="009D0F41" w:rsidRDefault="00D44DE7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Путешествие 4. Лыжная прогулка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44DE7" w:rsidRDefault="00D44DE7" w:rsidP="00D44DE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D44DE7" w:rsidRDefault="00D44DE7" w:rsidP="00D44DE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вспомогательные модели для решения задачи</w:t>
            </w:r>
          </w:p>
          <w:p w:rsidR="00C31379" w:rsidRPr="009D0F41" w:rsidRDefault="00D44DE7" w:rsidP="00D44DE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D44DE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61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Счет сотнями.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Тысяча.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E24D39" w:rsidRPr="009D0F41" w:rsidRDefault="00E24D39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</w:t>
            </w:r>
            <w:r w:rsidR="00D44DE7">
              <w:rPr>
                <w:rStyle w:val="a9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Умножение числа 100. Умножение и деление на 100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E24D39" w:rsidRDefault="00984C3E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  <w:r w:rsidR="00E24D39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Использовать вспомогательные модели для решения задачи</w:t>
            </w:r>
          </w:p>
          <w:p w:rsidR="00E24D39" w:rsidRPr="009D0F41" w:rsidRDefault="00E24D39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</w:t>
            </w:r>
            <w:r w:rsidR="00D44DE7">
              <w:rPr>
                <w:rStyle w:val="a9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Единицы длины. Миллиметр.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E24D39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</w:t>
            </w:r>
          </w:p>
          <w:p w:rsidR="00E24D39" w:rsidRPr="009D0F41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правильность и полноту выполне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ния алгоритма арифметического действия.</w:t>
            </w:r>
          </w:p>
        </w:tc>
      </w:tr>
      <w:tr w:rsidR="00E1779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E17791" w:rsidRPr="009D0F41" w:rsidRDefault="00E17791" w:rsidP="00E17791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64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17791" w:rsidRPr="00FA4588" w:rsidRDefault="00FA458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</w:rPr>
            </w:pPr>
            <w:r w:rsidRPr="00FA4588">
              <w:rPr>
                <w:sz w:val="24"/>
                <w:szCs w:val="24"/>
              </w:rPr>
              <w:t>Запись трехзначных чисел, значение каждой цифры в записи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031FC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E17791" w:rsidRDefault="003031FC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Группировать числа по заданному или самостоятельно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установленному правилу</w:t>
            </w:r>
          </w:p>
        </w:tc>
      </w:tr>
      <w:tr w:rsidR="00E1779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E17791" w:rsidRPr="009D0F41" w:rsidRDefault="00E1779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65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17791" w:rsidRDefault="00FA458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Трехзначные числа. Порядок следования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031FC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E17791" w:rsidRDefault="003031FC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D44DE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66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FA4588" w:rsidRDefault="00FA4588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FA4588">
              <w:rPr>
                <w:sz w:val="24"/>
                <w:szCs w:val="24"/>
              </w:rPr>
              <w:t>Решение числовых выражений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E24D39">
              <w:rPr>
                <w:rStyle w:val="a9"/>
                <w:rFonts w:ascii="Times New Roman" w:hAnsi="Times New Roman" w:cs="Times New Roman"/>
                <w:b w:val="0"/>
              </w:rPr>
              <w:t xml:space="preserve">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</w:t>
            </w:r>
            <w:r w:rsidR="00D44DE7">
              <w:rPr>
                <w:rStyle w:val="a9"/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Сравнение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трехзначных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  <w:p w:rsidR="00AC0CE5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AC0CE5" w:rsidRPr="009D0F41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</w:t>
            </w:r>
            <w:r w:rsidR="00D44DE7">
              <w:rPr>
                <w:rStyle w:val="a9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Трехзначные числа.</w:t>
            </w:r>
            <w:r w:rsidR="003E5B00">
              <w:rPr>
                <w:rFonts w:cs="Times New Roman"/>
                <w:sz w:val="24"/>
                <w:szCs w:val="24"/>
                <w:lang w:eastAsia="ru-RU"/>
              </w:rPr>
              <w:t xml:space="preserve"> Запись и чтения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E24D39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вспомогательные модели для решения задачи</w:t>
            </w:r>
          </w:p>
          <w:p w:rsidR="00E24D39" w:rsidRPr="009D0F41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6</w:t>
            </w:r>
            <w:r w:rsidR="00D44DE7">
              <w:rPr>
                <w:rStyle w:val="a9"/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Единицы массы. Центнер.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E24D39" w:rsidRPr="009D0F41" w:rsidRDefault="00E24D39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D44DE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70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Контрольная работа за 2-ю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четверть.</w:t>
            </w:r>
            <w:r w:rsidR="00E17791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>по теме</w:t>
            </w:r>
            <w:proofErr w:type="gramStart"/>
            <w:r w:rsidRPr="009D0F41">
              <w:rPr>
                <w:rFonts w:cs="Times New Roman"/>
                <w:sz w:val="24"/>
                <w:szCs w:val="24"/>
                <w:lang w:eastAsia="ru-RU"/>
              </w:rPr>
              <w:t>:«</w:t>
            </w:r>
            <w:proofErr w:type="gramEnd"/>
            <w:r w:rsidRPr="009D0F41">
              <w:rPr>
                <w:rFonts w:cs="Times New Roman"/>
                <w:sz w:val="24"/>
                <w:szCs w:val="24"/>
                <w:lang w:eastAsia="ru-RU"/>
              </w:rPr>
              <w:t>Нумерация»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E24D39" w:rsidRDefault="00984C3E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</w:t>
            </w:r>
            <w:proofErr w:type="gramStart"/>
            <w:r w:rsidR="00E24D39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</w:t>
            </w:r>
            <w:proofErr w:type="gramEnd"/>
            <w:r w:rsidR="00E24D39" w:rsidRPr="009D0F41">
              <w:rPr>
                <w:rStyle w:val="a9"/>
                <w:rFonts w:ascii="Times New Roman" w:hAnsi="Times New Roman" w:cs="Times New Roman"/>
                <w:b w:val="0"/>
              </w:rPr>
              <w:t>спользовать вспомогательные модели для решения задачи</w:t>
            </w:r>
          </w:p>
          <w:p w:rsidR="00E24D39" w:rsidRPr="009D0F41" w:rsidRDefault="00E24D39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984C3E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984C3E" w:rsidRPr="009D0F41" w:rsidRDefault="00D44DE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71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Решение задач</w:t>
            </w:r>
            <w:r w:rsidR="003E5B00">
              <w:rPr>
                <w:rFonts w:cs="Times New Roman"/>
                <w:sz w:val="24"/>
                <w:szCs w:val="24"/>
                <w:lang w:eastAsia="ru-RU"/>
              </w:rPr>
              <w:t xml:space="preserve"> изученных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E24D39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</w:t>
            </w:r>
          </w:p>
          <w:p w:rsidR="00E24D39" w:rsidRPr="009D0F41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правильность и полноту выполне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ния алгоритма арифметического действия.</w:t>
            </w:r>
          </w:p>
        </w:tc>
      </w:tr>
      <w:tr w:rsidR="00984C3E" w:rsidTr="009B1D86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84C3E" w:rsidRPr="009D0F41" w:rsidRDefault="00984C3E" w:rsidP="00984C3E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Раздел 5.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Сложение и вычитание чисел в пределах 1000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(28 ч)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</w:t>
            </w:r>
            <w:r w:rsidR="00D44DE7">
              <w:rPr>
                <w:rStyle w:val="a9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44DE7" w:rsidRPr="009D0F41" w:rsidRDefault="00D44DE7" w:rsidP="00D44DE7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Административная </w:t>
            </w:r>
          </w:p>
          <w:p w:rsidR="00D44DE7" w:rsidRPr="009D0F41" w:rsidRDefault="00D44DE7" w:rsidP="00D44DE7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контрольная работа за 1 </w:t>
            </w:r>
          </w:p>
          <w:p w:rsidR="00D44DE7" w:rsidRPr="009D0F41" w:rsidRDefault="00D44DE7" w:rsidP="00D44DE7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полугодие</w:t>
            </w:r>
            <w:proofErr w:type="gramStart"/>
            <w:r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D0F41">
              <w:rPr>
                <w:rFonts w:cs="Times New Roman"/>
                <w:sz w:val="24"/>
                <w:szCs w:val="24"/>
                <w:lang w:eastAsia="ru-RU"/>
              </w:rPr>
              <w:t>по теме:</w:t>
            </w:r>
          </w:p>
          <w:p w:rsidR="00984C3E" w:rsidRPr="009D0F41" w:rsidRDefault="00D44DE7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«Сложение и вычитание чисел в пределах 1000»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E24D39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</w:t>
            </w:r>
          </w:p>
          <w:p w:rsidR="00E24D39" w:rsidRPr="009D0F41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правильность и полноту выполне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ния алгоритма арифметического действия.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7</w:t>
            </w:r>
            <w:r w:rsidR="00D44DE7">
              <w:rPr>
                <w:rStyle w:val="a9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C07A8E" w:rsidRPr="00C07A8E" w:rsidRDefault="00C07A8E" w:rsidP="00D44DE7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C07A8E">
              <w:rPr>
                <w:sz w:val="24"/>
                <w:szCs w:val="24"/>
              </w:rPr>
              <w:t>Алгоритм устных приемов сложения и вычитания круглых трехзначных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</w:t>
            </w:r>
          </w:p>
          <w:p w:rsidR="00E24D39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спользовать вспомогательные модели для решения задачи</w:t>
            </w:r>
          </w:p>
          <w:p w:rsidR="00E24D39" w:rsidRPr="009D0F41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E1779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E17791" w:rsidRDefault="00E1779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74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17791" w:rsidRPr="00C07A8E" w:rsidRDefault="00C07A8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C07A8E">
              <w:rPr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031FC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E17791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E1779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E17791" w:rsidRDefault="00E1779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75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17791" w:rsidRPr="00C07A8E" w:rsidRDefault="00C07A8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C07A8E">
              <w:rPr>
                <w:sz w:val="24"/>
                <w:szCs w:val="24"/>
              </w:rPr>
              <w:t>Выполнение тренировочных упражнений на сложение и вычитание трехзначных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031FC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E17791" w:rsidRDefault="003031FC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</w:t>
            </w:r>
          </w:p>
        </w:tc>
      </w:tr>
      <w:tr w:rsidR="00E1779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E17791" w:rsidRDefault="00E1779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76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17791" w:rsidRPr="00C07A8E" w:rsidRDefault="00C07A8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С</w:t>
            </w:r>
            <w:r w:rsidRPr="00C07A8E">
              <w:rPr>
                <w:sz w:val="24"/>
                <w:szCs w:val="24"/>
              </w:rPr>
              <w:t xml:space="preserve">ложение и вычитание трехзначных чисел, </w:t>
            </w:r>
            <w:proofErr w:type="gramStart"/>
            <w:r w:rsidRPr="00C07A8E">
              <w:rPr>
                <w:sz w:val="24"/>
                <w:szCs w:val="24"/>
              </w:rPr>
              <w:t>сводимые</w:t>
            </w:r>
            <w:proofErr w:type="gramEnd"/>
            <w:r w:rsidRPr="00C07A8E">
              <w:rPr>
                <w:sz w:val="24"/>
                <w:szCs w:val="24"/>
              </w:rPr>
              <w:t xml:space="preserve"> к вычислениям в пределах 1000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031FC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E17791" w:rsidRDefault="003031FC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</w:t>
            </w:r>
          </w:p>
        </w:tc>
      </w:tr>
      <w:tr w:rsidR="00E1779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E17791" w:rsidRDefault="00E1779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77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17791" w:rsidRPr="002C7599" w:rsidRDefault="002C7599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2C7599">
              <w:rPr>
                <w:sz w:val="24"/>
                <w:szCs w:val="24"/>
              </w:rPr>
              <w:t xml:space="preserve">Находить значение выражений </w:t>
            </w:r>
            <w:r w:rsidRPr="002C7599">
              <w:rPr>
                <w:sz w:val="24"/>
                <w:szCs w:val="24"/>
              </w:rPr>
              <w:lastRenderedPageBreak/>
              <w:t>в 2-4 действия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031FC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 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E17791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D44DE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78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Сложение и вычитание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трехзначных чисел.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Определять принадлежность эле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ментов заданной</w:t>
            </w:r>
            <w:r w:rsidR="00E24D39">
              <w:rPr>
                <w:rStyle w:val="a9"/>
                <w:rFonts w:ascii="Times New Roman" w:hAnsi="Times New Roman" w:cs="Times New Roman"/>
                <w:b w:val="0"/>
              </w:rPr>
              <w:t xml:space="preserve">           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и(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одмножеству). 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 пересечению и объединению совокупностей (множеств).</w:t>
            </w:r>
          </w:p>
        </w:tc>
      </w:tr>
      <w:tr w:rsidR="00D44DE7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44DE7" w:rsidRDefault="00D44DE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79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44DE7" w:rsidRPr="009D0F41" w:rsidRDefault="00D44DE7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Путешествие 5. Спортивный лагерь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44DE7" w:rsidRDefault="00D44DE7" w:rsidP="00D44DE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D44DE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80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Пересечение </w:t>
            </w:r>
            <w:proofErr w:type="gramStart"/>
            <w:r w:rsidRPr="009D0F41">
              <w:rPr>
                <w:rFonts w:cs="Times New Roman"/>
                <w:sz w:val="24"/>
                <w:szCs w:val="24"/>
                <w:lang w:eastAsia="ru-RU"/>
              </w:rPr>
              <w:t>геометрических</w:t>
            </w:r>
            <w:proofErr w:type="gramEnd"/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фигур.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984C3E" w:rsidRPr="009D0F41" w:rsidRDefault="0095019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D44DE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81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Группы предметов.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Множества. Эле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>мент множества.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984C3E" w:rsidRPr="009D0F41" w:rsidRDefault="00E24D39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Определять принадлежность эле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ментов заданной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и(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одмножеству). 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 пересечению и объединению совокупностей (множеств)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D44DE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82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Способы задания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множеств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E24D39" w:rsidRPr="009D0F41" w:rsidRDefault="00E24D39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Определять принадлежность эле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ментов заданной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и(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одмножеству). 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 пересечению и объединению совокупностей (множеств)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8</w:t>
            </w:r>
            <w:r w:rsidR="00D44DE7">
              <w:rPr>
                <w:rStyle w:val="a9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</w:rPr>
              <w:t>Подмножество.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E24D39" w:rsidRPr="009D0F41" w:rsidRDefault="00E24D39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8</w:t>
            </w:r>
            <w:r w:rsidR="00D44DE7">
              <w:rPr>
                <w:rStyle w:val="a9"/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Высказывания со словами «все», «не все», «никакие»,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«любой»</w:t>
            </w:r>
            <w:proofErr w:type="gramStart"/>
            <w:r w:rsidRPr="009D0F41">
              <w:rPr>
                <w:rFonts w:cs="Times New Roman"/>
                <w:sz w:val="24"/>
                <w:szCs w:val="24"/>
                <w:lang w:eastAsia="ru-RU"/>
              </w:rPr>
              <w:t>,«</w:t>
            </w:r>
            <w:proofErr w:type="gramEnd"/>
            <w:r w:rsidRPr="009D0F41">
              <w:rPr>
                <w:rFonts w:cs="Times New Roman"/>
                <w:sz w:val="24"/>
                <w:szCs w:val="24"/>
                <w:lang w:eastAsia="ru-RU"/>
              </w:rPr>
              <w:t>каждый»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E24D39">
              <w:rPr>
                <w:rStyle w:val="a9"/>
                <w:rFonts w:ascii="Times New Roman" w:hAnsi="Times New Roman" w:cs="Times New Roman"/>
                <w:b w:val="0"/>
              </w:rPr>
              <w:t xml:space="preserve">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E24D39" w:rsidRPr="009D0F41" w:rsidRDefault="00E24D39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8</w:t>
            </w:r>
            <w:r w:rsidR="00D44DE7">
              <w:rPr>
                <w:rStyle w:val="a9"/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Пересечение множеств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  <w:p w:rsidR="00E24D39" w:rsidRPr="009D0F41" w:rsidRDefault="00E24D39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Определять принадлежность эле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ментов заданной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и(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одмножеству).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 пересечению и объединению совокупностей (множеств</w:t>
            </w:r>
            <w:proofErr w:type="gramEnd"/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8</w:t>
            </w:r>
            <w:r w:rsidR="00D44DE7">
              <w:rPr>
                <w:rStyle w:val="a9"/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Высказывания со словами «есть», «существует»,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«некоторые».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E24D39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йствия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спользовать вспомогательные модели для решения задачи</w:t>
            </w:r>
          </w:p>
          <w:p w:rsidR="00E24D39" w:rsidRPr="009D0F41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8</w:t>
            </w:r>
            <w:r w:rsidR="00D44DE7">
              <w:rPr>
                <w:rStyle w:val="a9"/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Объединение множеств.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E24D39" w:rsidRPr="009D0F41" w:rsidRDefault="00E24D39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Определять принадлежность эле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ментов заданной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и(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одмножеству).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 пересечению и объединению совокупностей (множеств</w:t>
            </w:r>
            <w:proofErr w:type="gramEnd"/>
          </w:p>
        </w:tc>
      </w:tr>
      <w:tr w:rsidR="00E1779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E17791" w:rsidRPr="009D0F41" w:rsidRDefault="00E1779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88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17791" w:rsidRPr="009D0F41" w:rsidRDefault="003031FC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Решение  задач  изученных 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031FC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E17791" w:rsidRPr="009D0F41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D44DE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89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Решение задач.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  <w:p w:rsidR="00E24D39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вспомогательные модели для решения задачи</w:t>
            </w:r>
          </w:p>
          <w:p w:rsidR="00E24D39" w:rsidRPr="009D0F41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D44DE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90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AC0CE5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Контрольная работа N</w:t>
            </w:r>
            <w:r w:rsidR="00984C3E" w:rsidRPr="009D0F41">
              <w:rPr>
                <w:rFonts w:cs="Times New Roman"/>
                <w:sz w:val="24"/>
                <w:szCs w:val="24"/>
                <w:lang w:eastAsia="ru-RU"/>
              </w:rPr>
              <w:t xml:space="preserve"> 3.по теме</w:t>
            </w:r>
            <w:proofErr w:type="gramStart"/>
            <w:r w:rsidR="00984C3E" w:rsidRPr="009D0F41">
              <w:rPr>
                <w:rFonts w:cs="Times New Roman"/>
                <w:sz w:val="24"/>
                <w:szCs w:val="24"/>
                <w:lang w:eastAsia="ru-RU"/>
              </w:rPr>
              <w:t>:«</w:t>
            </w:r>
            <w:proofErr w:type="gramEnd"/>
            <w:r w:rsidR="00984C3E" w:rsidRPr="009D0F41">
              <w:rPr>
                <w:rFonts w:cs="Times New Roman"/>
                <w:sz w:val="24"/>
                <w:szCs w:val="24"/>
                <w:lang w:eastAsia="ru-RU"/>
              </w:rPr>
              <w:t>Сложение и вычитание чисел в пределах 1000»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 w:rsidR="00E24D39"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 w:rsidR="00E24D39"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E24D39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>йствия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спользовать вспомогательные модели для решения задачи</w:t>
            </w:r>
          </w:p>
          <w:p w:rsidR="00E24D39" w:rsidRPr="009D0F41" w:rsidRDefault="00E24D39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D44DE7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44DE7" w:rsidRDefault="00D44DE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91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44DE7" w:rsidRDefault="00D44DE7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Решение задач на сложение и вычитание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44DE7" w:rsidRDefault="00D44DE7" w:rsidP="00D44DE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D44DE7" w:rsidRPr="009D0F41" w:rsidRDefault="00D44DE7" w:rsidP="00D44DE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</w:tc>
      </w:tr>
      <w:tr w:rsidR="00E1779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E17791" w:rsidRDefault="00E1779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92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17791" w:rsidRPr="009D0F41" w:rsidRDefault="00E17791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Сложение и вычитание    трехзначных 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E17791" w:rsidRDefault="00E17791" w:rsidP="00E17791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E17791" w:rsidRPr="009D0F41" w:rsidRDefault="00E17791" w:rsidP="00E17791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D44DE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93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Сложение и вычитание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трехзначных чисел в сто</w:t>
            </w:r>
            <w:r w:rsidR="003E5B00">
              <w:rPr>
                <w:rFonts w:cs="Times New Roman"/>
                <w:sz w:val="24"/>
                <w:szCs w:val="24"/>
                <w:lang w:eastAsia="ru-RU"/>
              </w:rPr>
              <w:t xml:space="preserve">лбик    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950196" w:rsidRPr="009D0F41" w:rsidRDefault="0095019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D44DE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94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3E5B00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Решение задач на сложение и вычитание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E24D39" w:rsidRDefault="00984C3E" w:rsidP="00E24D3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</w:t>
            </w:r>
            <w:r w:rsidR="00E24D39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Пошагово контролировать правильность и полноту выполнения алгоритма арифметического де</w:t>
            </w:r>
            <w:proofErr w:type="gramStart"/>
            <w:r w:rsidR="00E24D39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</w:t>
            </w:r>
            <w:proofErr w:type="gramEnd"/>
            <w:r w:rsidR="00E24D39" w:rsidRPr="009D0F41">
              <w:rPr>
                <w:rStyle w:val="a9"/>
                <w:rFonts w:ascii="Times New Roman" w:hAnsi="Times New Roman" w:cs="Times New Roman"/>
                <w:b w:val="0"/>
              </w:rPr>
              <w:t>спользовать вспомогательные модели для решения задачи</w:t>
            </w:r>
          </w:p>
          <w:p w:rsidR="00E24D39" w:rsidRPr="009D0F41" w:rsidRDefault="00E24D39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9</w:t>
            </w:r>
            <w:r w:rsidR="00D44DE7">
              <w:rPr>
                <w:rStyle w:val="a9"/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Сложение и вычитание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трехзначных чисел в  столбик.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Определять принадле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жность элементов заданной </w:t>
            </w:r>
            <w:r w:rsidR="00E24D39">
              <w:rPr>
                <w:rStyle w:val="a9"/>
                <w:rFonts w:ascii="Times New Roman" w:hAnsi="Times New Roman" w:cs="Times New Roman"/>
                <w:b w:val="0"/>
              </w:rPr>
              <w:t xml:space="preserve">      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купности (множеству)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одмножеству). 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элементов пересечению и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сово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купносте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й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(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множеств).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9</w:t>
            </w:r>
            <w:r w:rsidR="00D44DE7">
              <w:rPr>
                <w:rStyle w:val="a9"/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</w:rPr>
              <w:t>Решение задач</w:t>
            </w:r>
            <w:r w:rsidR="00E17791">
              <w:rPr>
                <w:rFonts w:cs="Times New Roman"/>
                <w:sz w:val="24"/>
                <w:szCs w:val="24"/>
              </w:rPr>
              <w:t xml:space="preserve"> </w:t>
            </w:r>
            <w:r w:rsidR="003E5B00">
              <w:rPr>
                <w:rFonts w:cs="Times New Roman"/>
                <w:sz w:val="24"/>
                <w:szCs w:val="24"/>
                <w:lang w:eastAsia="ru-RU"/>
              </w:rPr>
              <w:t>на сложение и вычитание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84C3E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AA6637" w:rsidRPr="009D0F41" w:rsidRDefault="00AA6637" w:rsidP="00AA663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E1779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E17791" w:rsidRDefault="001A1C6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97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17791" w:rsidRPr="009D0F41" w:rsidRDefault="003031FC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Неравенства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1A1C6C" w:rsidRDefault="001A1C6C" w:rsidP="001A1C6C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E17791" w:rsidRPr="009D0F41" w:rsidRDefault="001A1C6C" w:rsidP="001A1C6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1A1C6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1A1C6C" w:rsidRDefault="001A1C6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98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A1C6C" w:rsidRPr="009D0F41" w:rsidRDefault="003031FC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Решение неравенств. Сложение и вычитание  в столбик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1A1C6C" w:rsidRDefault="001A1C6C" w:rsidP="001A1C6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1A1C6C" w:rsidRPr="009D0F41" w:rsidRDefault="001A1C6C" w:rsidP="001A1C6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9</w:t>
            </w:r>
            <w:r w:rsidR="00D44DE7">
              <w:rPr>
                <w:rStyle w:val="a9"/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</w:rPr>
              <w:t xml:space="preserve">Решение неравенств 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AA6637" w:rsidRPr="009D0F41" w:rsidRDefault="00AA66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84C3E" w:rsidTr="00984C3E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984C3E" w:rsidRPr="009D0F41" w:rsidRDefault="00D44DE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Контрольная </w:t>
            </w:r>
            <w:r>
              <w:rPr>
                <w:rFonts w:cs="Times New Roman"/>
                <w:sz w:val="24"/>
                <w:szCs w:val="24"/>
                <w:lang w:eastAsia="ru-RU"/>
              </w:rPr>
              <w:t>работа N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 4.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по теме</w:t>
            </w:r>
            <w:proofErr w:type="gramStart"/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 «Сложение и </w:t>
            </w:r>
            <w:r w:rsidR="00AC0CE5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>вычитание чисел в пределах 1000»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984C3E" w:rsidRPr="009D0F41" w:rsidRDefault="00AA66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9B1D86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84C3E" w:rsidRPr="009D0F41" w:rsidRDefault="00984C3E" w:rsidP="00984C3E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Раздел 6.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Умножение и деление чисел в пределах 100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(25 ч)</w:t>
            </w:r>
          </w:p>
        </w:tc>
      </w:tr>
      <w:tr w:rsidR="001A1C6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1A1C6C" w:rsidRDefault="001A1C6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101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A1C6C" w:rsidRPr="002C7599" w:rsidRDefault="002C7599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2C7599">
              <w:rPr>
                <w:sz w:val="24"/>
                <w:szCs w:val="24"/>
              </w:rPr>
              <w:t>Устные приемы умножения и деления трехзначных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вспомогательные модели для решения задачи</w:t>
            </w:r>
          </w:p>
          <w:p w:rsidR="001A1C6C" w:rsidRPr="009D0F41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1A1C6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1A1C6C" w:rsidRDefault="001A1C6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102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A1C6C" w:rsidRPr="002C7599" w:rsidRDefault="002C7599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У</w:t>
            </w:r>
            <w:r w:rsidRPr="002C7599">
              <w:rPr>
                <w:sz w:val="24"/>
                <w:szCs w:val="24"/>
              </w:rPr>
              <w:t xml:space="preserve">множение и деление трехзначных чисел, </w:t>
            </w:r>
            <w:proofErr w:type="gramStart"/>
            <w:r w:rsidRPr="002C7599">
              <w:rPr>
                <w:sz w:val="24"/>
                <w:szCs w:val="24"/>
              </w:rPr>
              <w:t>сводимые</w:t>
            </w:r>
            <w:proofErr w:type="gramEnd"/>
            <w:r w:rsidRPr="002C7599">
              <w:rPr>
                <w:sz w:val="24"/>
                <w:szCs w:val="24"/>
              </w:rPr>
              <w:t xml:space="preserve"> к вычислениям в пределах 100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1A1C6C" w:rsidRPr="009D0F41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Использовать математическую терминологию при записи и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выполнении арифметического действия</w:t>
            </w:r>
          </w:p>
        </w:tc>
      </w:tr>
      <w:tr w:rsidR="001A1C6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1A1C6C" w:rsidRDefault="001A1C6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103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A1C6C" w:rsidRPr="002C7599" w:rsidRDefault="002C7599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2C7599">
              <w:rPr>
                <w:sz w:val="24"/>
                <w:szCs w:val="24"/>
              </w:rPr>
              <w:t>Решать текстовые задачи изученного вида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1A1C6C" w:rsidRPr="009D0F41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D44DE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104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Умножение и деление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трехзначных чисел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984C3E" w:rsidRPr="009D0F41" w:rsidRDefault="00AA66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10</w:t>
            </w:r>
            <w:r w:rsidR="00D44DE7">
              <w:rPr>
                <w:rStyle w:val="a9"/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</w:rPr>
              <w:t>Решение задач</w:t>
            </w:r>
            <w:r w:rsidR="00AA6637">
              <w:rPr>
                <w:rFonts w:cs="Times New Roman"/>
                <w:sz w:val="24"/>
                <w:szCs w:val="24"/>
              </w:rPr>
              <w:t xml:space="preserve"> </w:t>
            </w:r>
            <w:r w:rsidR="003E5B00">
              <w:rPr>
                <w:rFonts w:cs="Times New Roman"/>
                <w:sz w:val="24"/>
                <w:szCs w:val="24"/>
                <w:lang w:eastAsia="ru-RU"/>
              </w:rPr>
              <w:t>на сложение и вычитание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AA6637" w:rsidRPr="009D0F41" w:rsidRDefault="00AA66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10</w:t>
            </w:r>
            <w:r w:rsidR="00D44DE7">
              <w:rPr>
                <w:rStyle w:val="a9"/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Алгоритмы с повторением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(циклом)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10</w:t>
            </w:r>
            <w:r w:rsidR="00D44DE7">
              <w:rPr>
                <w:rStyle w:val="a9"/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</w:rPr>
              <w:t>Решение задач</w:t>
            </w:r>
            <w:r w:rsidR="001A1C6C">
              <w:rPr>
                <w:rFonts w:cs="Times New Roman"/>
                <w:sz w:val="24"/>
                <w:szCs w:val="24"/>
              </w:rPr>
              <w:t xml:space="preserve"> </w:t>
            </w:r>
            <w:r w:rsidR="003E5B00">
              <w:rPr>
                <w:rFonts w:cs="Times New Roman"/>
                <w:sz w:val="24"/>
                <w:szCs w:val="24"/>
                <w:lang w:eastAsia="ru-RU"/>
              </w:rPr>
              <w:t>на сложение и вычитание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AA6637" w:rsidRPr="009D0F41" w:rsidRDefault="00AA66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1A1C6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1A1C6C" w:rsidRDefault="001A1C6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108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A1C6C" w:rsidRPr="002C7599" w:rsidRDefault="002C7599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</w:rPr>
            </w:pPr>
            <w:r w:rsidRPr="002C7599">
              <w:rPr>
                <w:sz w:val="24"/>
                <w:szCs w:val="24"/>
              </w:rPr>
              <w:t>Решение уравнений нового вида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вспомогательные модели для решения задачи</w:t>
            </w:r>
          </w:p>
          <w:p w:rsidR="001A1C6C" w:rsidRPr="009D0F41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D44DE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109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</w:rPr>
              <w:t xml:space="preserve">Решение уравнений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AA6637" w:rsidRDefault="00AA66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  <w:p w:rsidR="00AA6637" w:rsidRPr="009D0F41" w:rsidRDefault="00AA66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1A1C6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1A1C6C" w:rsidRDefault="001A1C6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C7599" w:rsidRPr="009D0F41" w:rsidRDefault="002C7599" w:rsidP="002C7599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Решение задач и </w:t>
            </w:r>
          </w:p>
          <w:p w:rsidR="001A1C6C" w:rsidRPr="009D0F41" w:rsidRDefault="002C7599" w:rsidP="002C7599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уравнений.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1A1C6C" w:rsidRPr="009D0F41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D44DE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Решение задач и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уравнений.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  <w:p w:rsidR="00AC0CE5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AC0CE5" w:rsidRPr="009D0F41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D44DE7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44DE7" w:rsidRDefault="00D44DE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44DE7" w:rsidRPr="009D0F41" w:rsidRDefault="00D44DE7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Любителям математики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44DE7" w:rsidRDefault="00D44DE7" w:rsidP="00D44DE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D44DE7" w:rsidRPr="009D0F41" w:rsidRDefault="00D44DE7" w:rsidP="00D44DE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</w:tc>
      </w:tr>
      <w:tr w:rsidR="001A1C6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1A1C6C" w:rsidRDefault="001A1C6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A1C6C" w:rsidRPr="00106554" w:rsidRDefault="00106554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106554">
              <w:rPr>
                <w:sz w:val="24"/>
                <w:szCs w:val="24"/>
              </w:rPr>
              <w:t>Алгоритм письменных приемов умножения трехзначных чисел на однозначное число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вспомогательные модели для решения задачи</w:t>
            </w:r>
          </w:p>
          <w:p w:rsidR="001A1C6C" w:rsidRPr="009D0F41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1A1C6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1A1C6C" w:rsidRDefault="001A1C6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A1C6C" w:rsidRPr="00106554" w:rsidRDefault="00106554" w:rsidP="00106554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В</w:t>
            </w:r>
            <w:r w:rsidRPr="00106554">
              <w:rPr>
                <w:sz w:val="24"/>
                <w:szCs w:val="24"/>
              </w:rPr>
              <w:t xml:space="preserve">ыполнять устное и письменное умножение  трехзначных </w:t>
            </w:r>
            <w:r>
              <w:rPr>
                <w:sz w:val="24"/>
                <w:szCs w:val="24"/>
              </w:rPr>
              <w:t>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1A1C6C" w:rsidRPr="009D0F41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1A1C6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1A1C6C" w:rsidRDefault="001A1C6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06554" w:rsidRPr="009D0F41" w:rsidRDefault="00106554" w:rsidP="00106554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Умножение </w:t>
            </w:r>
          </w:p>
          <w:p w:rsidR="001A1C6C" w:rsidRPr="009D0F41" w:rsidRDefault="00106554" w:rsidP="00106554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трехзначных чисел в столбик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1A1C6C" w:rsidRPr="009D0F41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1A1C6C" w:rsidP="001A1C6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</w:t>
            </w:r>
            <w:r w:rsidR="00D44DE7">
              <w:rPr>
                <w:rStyle w:val="a9"/>
                <w:rFonts w:ascii="Times New Roman" w:hAnsi="Times New Roman" w:cs="Times New Roman"/>
                <w:b w:val="0"/>
              </w:rPr>
              <w:t>116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Умножение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трехзначных чисел в столбик.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AA6637" w:rsidRPr="009D0F41" w:rsidRDefault="00AA66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1A1C6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1A1C6C" w:rsidRDefault="001A1C6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A1C6C" w:rsidRPr="009D0F41" w:rsidRDefault="00106554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106554">
              <w:rPr>
                <w:sz w:val="24"/>
                <w:szCs w:val="24"/>
              </w:rPr>
              <w:t>Алгоритм пись</w:t>
            </w:r>
            <w:r>
              <w:rPr>
                <w:sz w:val="24"/>
                <w:szCs w:val="24"/>
              </w:rPr>
              <w:t xml:space="preserve">менных </w:t>
            </w:r>
            <w:r>
              <w:rPr>
                <w:sz w:val="24"/>
                <w:szCs w:val="24"/>
              </w:rPr>
              <w:lastRenderedPageBreak/>
              <w:t>приемов деле</w:t>
            </w:r>
            <w:r w:rsidRPr="00106554">
              <w:rPr>
                <w:sz w:val="24"/>
                <w:szCs w:val="24"/>
              </w:rPr>
              <w:t>ния трехзначных чисел на однозначное число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Отличать заведомо ложные высказывания</w:t>
            </w:r>
          </w:p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Прогнозировать результат вычислений</w:t>
            </w:r>
          </w:p>
          <w:p w:rsidR="001A1C6C" w:rsidRPr="009D0F41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1A1C6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1A1C6C" w:rsidRDefault="001A1C6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118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A1C6C" w:rsidRPr="009D0F41" w:rsidRDefault="00106554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В</w:t>
            </w:r>
            <w:r w:rsidRPr="00106554">
              <w:rPr>
                <w:sz w:val="24"/>
                <w:szCs w:val="24"/>
              </w:rPr>
              <w:t xml:space="preserve">ыполнять устное </w:t>
            </w:r>
            <w:r>
              <w:rPr>
                <w:sz w:val="24"/>
                <w:szCs w:val="24"/>
              </w:rPr>
              <w:t>и письменное деле</w:t>
            </w:r>
            <w:r w:rsidRPr="00106554">
              <w:rPr>
                <w:sz w:val="24"/>
                <w:szCs w:val="24"/>
              </w:rPr>
              <w:t>ние  трехзначных</w:t>
            </w:r>
            <w:r>
              <w:rPr>
                <w:sz w:val="24"/>
                <w:szCs w:val="24"/>
              </w:rPr>
              <w:t xml:space="preserve">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1A1C6C" w:rsidRPr="009D0F41" w:rsidRDefault="00FB3FF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</w:tc>
      </w:tr>
      <w:tr w:rsidR="001A1C6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1A1C6C" w:rsidRDefault="001A1C6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06554" w:rsidRPr="009D0F41" w:rsidRDefault="00106554" w:rsidP="00106554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Деление трехзначных чисел </w:t>
            </w:r>
          </w:p>
          <w:p w:rsidR="001A1C6C" w:rsidRPr="009D0F41" w:rsidRDefault="00106554" w:rsidP="00106554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на однозначное число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1A1C6C" w:rsidRPr="009D0F41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D44DE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120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Деление трехзначных чисел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на однозначное число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AA6637" w:rsidRPr="009D0F41" w:rsidRDefault="00AA66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1A1C6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1A1C6C" w:rsidRDefault="001A1C6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121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031FC" w:rsidRPr="009D0F41" w:rsidRDefault="003031FC" w:rsidP="003031FC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Умножение и </w:t>
            </w:r>
          </w:p>
          <w:p w:rsidR="001A1C6C" w:rsidRPr="009D0F41" w:rsidRDefault="003031FC" w:rsidP="003031FC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деление чисел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 на  однозначное  число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031FC" w:rsidRDefault="003031FC" w:rsidP="003031FC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1A1C6C" w:rsidRPr="009D0F41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D44DE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122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Умножение и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деление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</w:t>
            </w:r>
          </w:p>
          <w:p w:rsidR="00AA6637" w:rsidRPr="009D0F41" w:rsidRDefault="00AA66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12</w:t>
            </w:r>
            <w:r w:rsidR="00572BA1">
              <w:rPr>
                <w:rStyle w:val="a9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Контрольная работа за 3-ю четверть по теме: «Умножение и деление чисел в пределах 1000»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Определять принадлежность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эле-ментов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заданной совокупности (множеству)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одмножеству). 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элементов пересечению и объеди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нению совокупностей (множеств).</w:t>
            </w:r>
          </w:p>
        </w:tc>
      </w:tr>
      <w:tr w:rsidR="00572BA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572BA1" w:rsidRPr="009D0F41" w:rsidRDefault="00572BA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124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72BA1" w:rsidRPr="009D0F41" w:rsidRDefault="00572BA1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Арифметические действия над числами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572BA1" w:rsidRDefault="00572BA1" w:rsidP="00572BA1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572BA1" w:rsidRPr="009D0F41" w:rsidRDefault="00572BA1" w:rsidP="00572BA1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</w:tc>
      </w:tr>
      <w:tr w:rsidR="00984C3E" w:rsidTr="00984C3E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12</w:t>
            </w:r>
            <w:r w:rsidR="00572BA1">
              <w:rPr>
                <w:rStyle w:val="a9"/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</w:rPr>
              <w:t>Решение задач</w:t>
            </w:r>
            <w:r w:rsidR="00AA6637">
              <w:rPr>
                <w:rFonts w:cs="Times New Roman"/>
                <w:sz w:val="24"/>
                <w:szCs w:val="24"/>
              </w:rPr>
              <w:t xml:space="preserve"> </w:t>
            </w:r>
            <w:r w:rsidR="003E5B00">
              <w:rPr>
                <w:rFonts w:cs="Times New Roman"/>
                <w:sz w:val="24"/>
                <w:szCs w:val="24"/>
                <w:lang w:eastAsia="ru-RU"/>
              </w:rPr>
              <w:t>на сложение и вычитание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4C3E" w:rsidRDefault="00984C3E" w:rsidP="00984C3E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AA6637" w:rsidRPr="009D0F41" w:rsidRDefault="00AA6637" w:rsidP="00984C3E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9B1D86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84C3E" w:rsidRPr="009D0F41" w:rsidRDefault="00984C3E" w:rsidP="00984C3E">
            <w:pPr>
              <w:pStyle w:val="Style27"/>
              <w:widowControl/>
              <w:snapToGrid w:val="0"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Раздел 7.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ческие действия над числами в пределах 1000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(22 ч)</w:t>
            </w:r>
          </w:p>
        </w:tc>
      </w:tr>
      <w:tr w:rsidR="00572BA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572BA1" w:rsidRPr="009D0F41" w:rsidRDefault="00572BA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126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72BA1" w:rsidRPr="009D0F41" w:rsidRDefault="00572BA1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Путешествие 6. Последний звонок и летние каникулы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572BA1" w:rsidRDefault="00572BA1" w:rsidP="00572BA1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572BA1" w:rsidRPr="009D0F41" w:rsidRDefault="00572BA1" w:rsidP="00572BA1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12</w:t>
            </w:r>
            <w:r w:rsidR="00572BA1">
              <w:rPr>
                <w:rStyle w:val="a9"/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Запись чисел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римскими цифрами.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AA6637" w:rsidRPr="009D0F41" w:rsidRDefault="00AA66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1A1C6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1A1C6C" w:rsidRDefault="001A1C6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128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A1C6C" w:rsidRPr="009D0F41" w:rsidRDefault="003031FC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</w:rPr>
            </w:pPr>
            <w:r w:rsidRPr="009D0F41">
              <w:rPr>
                <w:rFonts w:cs="Times New Roman"/>
                <w:sz w:val="24"/>
                <w:szCs w:val="24"/>
              </w:rPr>
              <w:t>Календарь</w:t>
            </w:r>
            <w:r>
              <w:rPr>
                <w:rFonts w:cs="Times New Roman"/>
                <w:sz w:val="24"/>
                <w:szCs w:val="24"/>
              </w:rPr>
              <w:t>. Единицы  времени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031FC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  <w:p w:rsidR="001A1C6C" w:rsidRPr="009D0F41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разные спо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собы вычислений, выбирая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572BA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129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</w:rPr>
              <w:t>Календарь</w:t>
            </w:r>
            <w:r w:rsidR="003E5B00">
              <w:rPr>
                <w:rFonts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AA6637" w:rsidRPr="009D0F41" w:rsidRDefault="00AA66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</w:t>
            </w:r>
            <w:r w:rsidR="00572BA1">
              <w:rPr>
                <w:rStyle w:val="a9"/>
                <w:rFonts w:ascii="Times New Roman" w:hAnsi="Times New Roman" w:cs="Times New Roman"/>
                <w:b w:val="0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Меры времени. Век.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AC0CE5" w:rsidRPr="009D0F41" w:rsidRDefault="00AC0CE5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</w:t>
            </w:r>
            <w:r w:rsidR="00572BA1">
              <w:rPr>
                <w:rStyle w:val="a9"/>
                <w:rFonts w:ascii="Times New Roman" w:hAnsi="Times New Roman" w:cs="Times New Roman"/>
                <w:b w:val="0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Меры длины. 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Километр.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AC0CE5"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AC0CE5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AC0CE5" w:rsidRPr="009D0F41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</w:t>
            </w:r>
            <w:r w:rsidR="00572BA1">
              <w:rPr>
                <w:rStyle w:val="a9"/>
                <w:rFonts w:ascii="Times New Roman" w:hAnsi="Times New Roman" w:cs="Times New Roman"/>
                <w:b w:val="0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</w:rPr>
              <w:t>Скорость движения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  <w:p w:rsidR="00AC0CE5" w:rsidRPr="009D0F41" w:rsidRDefault="00AC0CE5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разные спо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собы вычислений, выбирая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</w:tc>
      </w:tr>
      <w:tr w:rsidR="001A1C6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1A1C6C" w:rsidRDefault="001A1C6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133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A1C6C" w:rsidRPr="009D0F41" w:rsidRDefault="001A1C6C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Задачи  на движение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1A1C6C" w:rsidRDefault="001A1C6C" w:rsidP="001A1C6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1A1C6C" w:rsidRPr="009D0F41" w:rsidRDefault="001A1C6C" w:rsidP="001A1C6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572BA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134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Взаимосвязь скорости, времени, расстояния 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AA6637" w:rsidRPr="009D0F41" w:rsidRDefault="00AA66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1A1C6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1A1C6C" w:rsidRDefault="001A1C6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135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A1C6C" w:rsidRPr="00106554" w:rsidRDefault="00106554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106554">
              <w:rPr>
                <w:sz w:val="24"/>
                <w:szCs w:val="24"/>
              </w:rPr>
              <w:t>Алгоритм поиска расстояния, скорости и времени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1A1C6C" w:rsidRPr="009D0F41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1A1C6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1A1C6C" w:rsidRDefault="001A1C6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136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A1C6C" w:rsidRPr="00106554" w:rsidRDefault="00106554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106554">
              <w:rPr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1A1C6C" w:rsidRPr="009D0F41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1A1C6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1A1C6C" w:rsidRDefault="001A1C6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137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A1C6C" w:rsidRPr="00106554" w:rsidRDefault="00106554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106554">
              <w:rPr>
                <w:sz w:val="24"/>
                <w:szCs w:val="24"/>
              </w:rPr>
              <w:t xml:space="preserve">Зависимость между </w:t>
            </w:r>
            <w:proofErr w:type="spellStart"/>
            <w:r>
              <w:rPr>
                <w:sz w:val="24"/>
                <w:szCs w:val="24"/>
              </w:rPr>
              <w:t>величи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106554">
              <w:rPr>
                <w:sz w:val="24"/>
                <w:szCs w:val="24"/>
              </w:rPr>
              <w:t xml:space="preserve">нами, </w:t>
            </w:r>
            <w:proofErr w:type="gramStart"/>
            <w:r w:rsidRPr="00106554">
              <w:rPr>
                <w:sz w:val="24"/>
                <w:szCs w:val="24"/>
              </w:rPr>
              <w:t>характеризующими</w:t>
            </w:r>
            <w:proofErr w:type="gramEnd"/>
            <w:r w:rsidRPr="00106554">
              <w:rPr>
                <w:sz w:val="24"/>
                <w:szCs w:val="24"/>
              </w:rPr>
              <w:t xml:space="preserve"> процесс движения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1A1C6C" w:rsidRPr="009D0F41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1A1C6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1A1C6C" w:rsidRDefault="001A1C6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138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A1C6C" w:rsidRPr="00106554" w:rsidRDefault="00106554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106554">
              <w:rPr>
                <w:sz w:val="24"/>
                <w:szCs w:val="24"/>
              </w:rPr>
              <w:t>Решение задач в 2-3 действия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1A1C6C" w:rsidRPr="009D0F41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1A1C6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1A1C6C" w:rsidRDefault="001A1C6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139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A1C6C" w:rsidRPr="009D0F41" w:rsidRDefault="00D57E82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Решение задач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 на движение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1A1C6C" w:rsidRPr="009D0F41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572BA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140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D57E82" w:rsidRDefault="00D57E82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D57E82">
              <w:rPr>
                <w:sz w:val="24"/>
                <w:szCs w:val="24"/>
              </w:rPr>
              <w:t>Решать задачи арифметическим способом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AC0CE5" w:rsidRPr="009D0F41" w:rsidRDefault="00AC0CE5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</w:t>
            </w:r>
            <w:r w:rsidR="00572BA1">
              <w:rPr>
                <w:rStyle w:val="a9"/>
                <w:rFonts w:ascii="Times New Roman" w:hAnsi="Times New Roman" w:cs="Times New Roman"/>
                <w:b w:val="0"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Административная</w:t>
            </w:r>
            <w:r w:rsidR="00AA6637">
              <w:rPr>
                <w:rFonts w:cs="Times New Roman"/>
                <w:sz w:val="24"/>
                <w:szCs w:val="24"/>
                <w:lang w:eastAsia="ru-RU"/>
              </w:rPr>
              <w:t xml:space="preserve">      </w:t>
            </w:r>
            <w:proofErr w:type="spellStart"/>
            <w:proofErr w:type="gramStart"/>
            <w:r w:rsidRPr="009D0F41">
              <w:rPr>
                <w:rFonts w:cs="Times New Roman"/>
                <w:sz w:val="24"/>
                <w:szCs w:val="24"/>
                <w:lang w:eastAsia="ru-RU"/>
              </w:rPr>
              <w:t>конт</w:t>
            </w:r>
            <w:proofErr w:type="spellEnd"/>
            <w:r w:rsidR="00106554">
              <w:rPr>
                <w:rFonts w:cs="Times New Roman"/>
                <w:sz w:val="24"/>
                <w:szCs w:val="24"/>
                <w:lang w:eastAsia="ru-RU"/>
              </w:rPr>
              <w:t>-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>рольная</w:t>
            </w:r>
            <w:proofErr w:type="gramEnd"/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 работа за 2-е </w:t>
            </w:r>
            <w:proofErr w:type="spellStart"/>
            <w:r w:rsidRPr="009D0F41">
              <w:rPr>
                <w:rFonts w:cs="Times New Roman"/>
                <w:sz w:val="24"/>
                <w:szCs w:val="24"/>
                <w:lang w:eastAsia="ru-RU"/>
              </w:rPr>
              <w:t>полуго</w:t>
            </w:r>
            <w:r w:rsidR="00D57E82">
              <w:rPr>
                <w:rFonts w:cs="Times New Roman"/>
                <w:sz w:val="24"/>
                <w:szCs w:val="24"/>
                <w:lang w:eastAsia="ru-RU"/>
              </w:rPr>
              <w:t>-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>дие</w:t>
            </w:r>
            <w:proofErr w:type="spellEnd"/>
            <w:r w:rsidR="00D57E82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9B1D86">
              <w:rPr>
                <w:rFonts w:cs="Times New Roman"/>
                <w:sz w:val="24"/>
                <w:szCs w:val="24"/>
                <w:lang w:eastAsia="ru-RU"/>
              </w:rPr>
              <w:t>по теме: «</w:t>
            </w:r>
            <w:proofErr w:type="spellStart"/>
            <w:proofErr w:type="gramStart"/>
            <w:r w:rsidR="009B1D86">
              <w:rPr>
                <w:rFonts w:cs="Times New Roman"/>
                <w:sz w:val="24"/>
                <w:szCs w:val="24"/>
                <w:lang w:eastAsia="ru-RU"/>
              </w:rPr>
              <w:t>Арифме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>тичес</w:t>
            </w:r>
            <w:proofErr w:type="spellEnd"/>
            <w:r w:rsidR="00D57E82">
              <w:rPr>
                <w:rFonts w:cs="Times New Roman"/>
                <w:sz w:val="24"/>
                <w:szCs w:val="24"/>
                <w:lang w:eastAsia="ru-RU"/>
              </w:rPr>
              <w:t>-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>кие</w:t>
            </w:r>
            <w:proofErr w:type="gramEnd"/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 действия над числами в пределах 1000»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  <w:p w:rsidR="00AA6637" w:rsidRDefault="00AA66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AC0CE5" w:rsidRPr="009D0F41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84C3E" w:rsidTr="003031FC">
        <w:trPr>
          <w:gridAfter w:val="1"/>
          <w:wAfter w:w="84" w:type="dxa"/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</w:t>
            </w:r>
            <w:r w:rsidR="00572BA1">
              <w:rPr>
                <w:rStyle w:val="a9"/>
                <w:rFonts w:ascii="Times New Roman" w:hAnsi="Times New Roman" w:cs="Times New Roman"/>
                <w:b w:val="0"/>
              </w:rPr>
              <w:t>42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Решение задач</w:t>
            </w:r>
            <w:r w:rsidR="003E5B00">
              <w:rPr>
                <w:rFonts w:cs="Times New Roman"/>
                <w:sz w:val="24"/>
                <w:szCs w:val="24"/>
                <w:lang w:eastAsia="ru-RU"/>
              </w:rPr>
              <w:t xml:space="preserve"> на кратное сравнение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Использовать различные приёмы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</w:t>
            </w:r>
            <w:r w:rsidR="00AC0CE5">
              <w:rPr>
                <w:rStyle w:val="a9"/>
                <w:rFonts w:ascii="Times New Roman" w:hAnsi="Times New Roman" w:cs="Times New Roman"/>
                <w:b w:val="0"/>
              </w:rPr>
              <w:t>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AC0CE5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AC0CE5" w:rsidRPr="009D0F41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031FC" w:rsidTr="003031FC">
        <w:trPr>
          <w:gridAfter w:val="1"/>
          <w:wAfter w:w="84" w:type="dxa"/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031FC" w:rsidRDefault="003031F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143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031FC" w:rsidRPr="009D0F41" w:rsidRDefault="003031FC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Геометрические  фигуры  Треугольник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3031FC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3031FC" w:rsidRPr="009D0F41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</w:tc>
      </w:tr>
      <w:tr w:rsidR="003031F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031FC" w:rsidRDefault="003031F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144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031FC" w:rsidRPr="009D0F41" w:rsidRDefault="003031FC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Треугольник Признаки  треугольника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031FC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Использовать различные приёмы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3031FC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3031FC" w:rsidRPr="009D0F41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84C3E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572BA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145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Треугольники</w:t>
            </w:r>
            <w:r w:rsidR="003E5B00">
              <w:rPr>
                <w:rFonts w:cs="Times New Roman"/>
                <w:sz w:val="24"/>
                <w:szCs w:val="24"/>
                <w:lang w:eastAsia="ru-RU"/>
              </w:rPr>
              <w:t>. Распознавание и называние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AA6637" w:rsidRDefault="00AA66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AC0CE5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AC0CE5" w:rsidRPr="009D0F41" w:rsidRDefault="00AC0CE5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</w:p>
        </w:tc>
      </w:tr>
      <w:tr w:rsidR="00984C3E" w:rsidTr="003031FC">
        <w:trPr>
          <w:trHeight w:val="1282"/>
        </w:trPr>
        <w:tc>
          <w:tcPr>
            <w:tcW w:w="817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14</w:t>
            </w:r>
            <w:r w:rsidR="00572BA1">
              <w:rPr>
                <w:rStyle w:val="a9"/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Контрольная работа за 4-ю </w:t>
            </w:r>
          </w:p>
          <w:p w:rsidR="00984C3E" w:rsidRPr="009D0F41" w:rsidRDefault="00AA6637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Ч</w:t>
            </w:r>
            <w:r w:rsidR="00984C3E" w:rsidRPr="009D0F41">
              <w:rPr>
                <w:rFonts w:cs="Times New Roman"/>
                <w:sz w:val="24"/>
                <w:szCs w:val="24"/>
                <w:lang w:eastAsia="ru-RU"/>
              </w:rPr>
              <w:t>етверть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984C3E" w:rsidRPr="009D0F41">
              <w:rPr>
                <w:rFonts w:cs="Times New Roman"/>
                <w:sz w:val="24"/>
                <w:szCs w:val="24"/>
                <w:lang w:eastAsia="ru-RU"/>
              </w:rPr>
              <w:t>по теме:</w:t>
            </w:r>
            <w:r w:rsidR="00AC0CE5">
              <w:rPr>
                <w:rFonts w:cs="Times New Roman"/>
                <w:sz w:val="24"/>
                <w:szCs w:val="24"/>
                <w:lang w:eastAsia="ru-RU"/>
              </w:rPr>
              <w:t xml:space="preserve">     </w:t>
            </w:r>
            <w:r w:rsidR="00984C3E" w:rsidRPr="009D0F41">
              <w:rPr>
                <w:rFonts w:cs="Times New Roman"/>
                <w:sz w:val="24"/>
                <w:szCs w:val="24"/>
                <w:lang w:eastAsia="ru-RU"/>
              </w:rPr>
              <w:t>«Арифметические действия над числами в</w:t>
            </w:r>
            <w:r w:rsidR="003031FC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984C3E" w:rsidRPr="009D0F41">
              <w:rPr>
                <w:rFonts w:cs="Times New Roman"/>
                <w:sz w:val="24"/>
                <w:szCs w:val="24"/>
                <w:lang w:eastAsia="ru-RU"/>
              </w:rPr>
              <w:t>пределах 1000»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84C3E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</w:t>
            </w:r>
          </w:p>
          <w:p w:rsidR="00950196" w:rsidRPr="009D0F41" w:rsidRDefault="0095019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</w:tc>
      </w:tr>
      <w:tr w:rsidR="003031FC" w:rsidTr="009B1D86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031FC" w:rsidRDefault="003031F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147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031FC" w:rsidRPr="009D0F41" w:rsidRDefault="003031FC" w:rsidP="003031FC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  <w:proofErr w:type="gramStart"/>
            <w:r w:rsidRPr="009D0F41">
              <w:rPr>
                <w:rFonts w:cs="Times New Roman"/>
                <w:sz w:val="24"/>
                <w:szCs w:val="24"/>
                <w:lang w:eastAsia="ru-RU"/>
              </w:rPr>
              <w:t>над</w:t>
            </w:r>
            <w:proofErr w:type="gramEnd"/>
          </w:p>
          <w:p w:rsidR="003031FC" w:rsidRDefault="003031FC" w:rsidP="003031FC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числами.</w:t>
            </w:r>
          </w:p>
          <w:p w:rsidR="003031FC" w:rsidRPr="009D0F41" w:rsidRDefault="003031FC" w:rsidP="003031FC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Геометрические фигуры</w:t>
            </w:r>
          </w:p>
          <w:p w:rsidR="003031FC" w:rsidRPr="009D0F41" w:rsidRDefault="003031FC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1FC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3031FC" w:rsidRPr="009D0F41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</w:tc>
      </w:tr>
      <w:tr w:rsidR="00984C3E" w:rsidTr="009B1D86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984C3E" w:rsidRPr="009D0F41" w:rsidRDefault="00572BA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148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  <w:proofErr w:type="gramStart"/>
            <w:r w:rsidRPr="009D0F41">
              <w:rPr>
                <w:rFonts w:cs="Times New Roman"/>
                <w:sz w:val="24"/>
                <w:szCs w:val="24"/>
                <w:lang w:eastAsia="ru-RU"/>
              </w:rPr>
              <w:t>над</w:t>
            </w:r>
            <w:proofErr w:type="gramEnd"/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числами.</w:t>
            </w:r>
          </w:p>
          <w:p w:rsidR="00984C3E" w:rsidRPr="009D0F41" w:rsidRDefault="00984C3E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4C3E" w:rsidRPr="009D0F41" w:rsidRDefault="00984C3E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Определять принадле</w:t>
            </w:r>
            <w:r w:rsidR="009B1D86">
              <w:rPr>
                <w:rStyle w:val="a9"/>
                <w:rFonts w:ascii="Times New Roman" w:hAnsi="Times New Roman" w:cs="Times New Roman"/>
                <w:b w:val="0"/>
              </w:rPr>
              <w:t>жность эле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ментов заданной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купности (множеству) и части совокупности (п</w:t>
            </w:r>
            <w:r w:rsidR="009B1D86">
              <w:rPr>
                <w:rStyle w:val="a9"/>
                <w:rFonts w:ascii="Times New Roman" w:hAnsi="Times New Roman" w:cs="Times New Roman"/>
                <w:b w:val="0"/>
              </w:rPr>
              <w:t>одмножеству). 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 пересечению и объединению совокупностей (множеств).</w:t>
            </w:r>
          </w:p>
        </w:tc>
      </w:tr>
      <w:tr w:rsidR="009B1D86" w:rsidTr="009B1D86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B1D86" w:rsidRPr="009D0F41" w:rsidRDefault="00AA6637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Раздел 8.Многозначные  числа. Сложение. Вычитание. Умножение и деление</w:t>
            </w:r>
            <w:r w:rsidR="009B1D86">
              <w:rPr>
                <w:rStyle w:val="a9"/>
                <w:rFonts w:ascii="Times New Roman" w:hAnsi="Times New Roman" w:cs="Times New Roman"/>
                <w:b w:val="0"/>
              </w:rPr>
              <w:t>(26 ч)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14</w:t>
            </w:r>
            <w:r w:rsidR="00572BA1">
              <w:rPr>
                <w:rStyle w:val="a9"/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«Нумерация»</w:t>
            </w:r>
            <w:r w:rsidR="00572BA1">
              <w:rPr>
                <w:rFonts w:cs="Times New Roman"/>
                <w:sz w:val="24"/>
                <w:szCs w:val="24"/>
                <w:lang w:eastAsia="ru-RU"/>
              </w:rPr>
              <w:t>. Чтение и запись многозначных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9B1D86" w:rsidRPr="009D0F41" w:rsidRDefault="00AA6637" w:rsidP="00AA6637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</w:t>
            </w:r>
            <w:r w:rsidR="00572BA1">
              <w:rPr>
                <w:rStyle w:val="a9"/>
                <w:rFonts w:ascii="Times New Roman" w:hAnsi="Times New Roman" w:cs="Times New Roman"/>
                <w:b w:val="0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 «Доли»</w:t>
            </w:r>
            <w:r w:rsidR="00572BA1">
              <w:rPr>
                <w:rFonts w:cs="Times New Roman"/>
                <w:sz w:val="24"/>
                <w:szCs w:val="24"/>
                <w:lang w:eastAsia="ru-RU"/>
              </w:rPr>
              <w:t>. Нахождение числа по доли и долю числа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AA6637" w:rsidRPr="009D0F41" w:rsidRDefault="00AA66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</w:t>
            </w:r>
            <w:r w:rsidR="00572BA1">
              <w:rPr>
                <w:rStyle w:val="a9"/>
                <w:rFonts w:ascii="Times New Roman" w:hAnsi="Times New Roman" w:cs="Times New Roman"/>
                <w:b w:val="0"/>
              </w:rPr>
              <w:t>51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9D0F41">
              <w:rPr>
                <w:rFonts w:cs="Times New Roman"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 умножение и </w:t>
            </w:r>
          </w:p>
          <w:p w:rsidR="009B1D86" w:rsidRPr="009D0F41" w:rsidRDefault="009B1D86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деление»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AC0CE5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9B1D86" w:rsidRPr="009D0F41" w:rsidRDefault="00AC0CE5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</w:t>
            </w:r>
            <w:r w:rsidR="00572BA1">
              <w:rPr>
                <w:rStyle w:val="a9"/>
                <w:rFonts w:ascii="Times New Roman" w:hAnsi="Times New Roman" w:cs="Times New Roman"/>
                <w:b w:val="0"/>
              </w:rPr>
              <w:t>52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AA6637">
              <w:rPr>
                <w:rFonts w:cs="Times New Roman"/>
                <w:sz w:val="24"/>
                <w:szCs w:val="24"/>
                <w:lang w:eastAsia="ru-RU"/>
              </w:rPr>
              <w:t xml:space="preserve">   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«Сложение и </w:t>
            </w:r>
            <w:r>
              <w:rPr>
                <w:rFonts w:cs="Times New Roman"/>
                <w:sz w:val="24"/>
                <w:szCs w:val="24"/>
                <w:lang w:eastAsia="ru-RU"/>
              </w:rPr>
              <w:t>вычитание многоз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>начных  чисел»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9B1D86" w:rsidRPr="009D0F41" w:rsidRDefault="0095019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</w:t>
            </w:r>
            <w:r w:rsidR="00572BA1">
              <w:rPr>
                <w:rStyle w:val="a9"/>
                <w:rFonts w:ascii="Times New Roman" w:hAnsi="Times New Roman" w:cs="Times New Roman"/>
                <w:b w:val="0"/>
              </w:rPr>
              <w:t>53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«Умножение и деление в</w:t>
            </w:r>
            <w:r w:rsidR="00AA6637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>пределах 1000»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AA6637" w:rsidRPr="009D0F41" w:rsidRDefault="00AA66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15</w:t>
            </w:r>
            <w:r w:rsidR="00572BA1">
              <w:rPr>
                <w:rStyle w:val="a9"/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Годовая контрольная  работа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 по теме: «Повторение, </w:t>
            </w:r>
          </w:p>
          <w:p w:rsidR="009B1D86" w:rsidRPr="009D0F41" w:rsidRDefault="009B1D86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 xml:space="preserve">обобщение </w:t>
            </w:r>
            <w:proofErr w:type="gramStart"/>
            <w:r>
              <w:rPr>
                <w:rFonts w:cs="Times New Roman"/>
                <w:sz w:val="24"/>
                <w:szCs w:val="24"/>
                <w:lang w:eastAsia="ru-RU"/>
              </w:rPr>
              <w:t>изучен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>ного</w:t>
            </w:r>
            <w:proofErr w:type="gramEnd"/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 в 3-м классе»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  <w:p w:rsidR="00AA6637" w:rsidRPr="009D0F41" w:rsidRDefault="00AA66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15</w:t>
            </w:r>
            <w:r w:rsidR="00572BA1">
              <w:rPr>
                <w:rStyle w:val="a9"/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 xml:space="preserve"> «Арифмети</w:t>
            </w:r>
            <w:r w:rsidRPr="009D0F41">
              <w:rPr>
                <w:rFonts w:cs="Times New Roman"/>
                <w:sz w:val="24"/>
                <w:szCs w:val="24"/>
                <w:lang w:eastAsia="ru-RU"/>
              </w:rPr>
              <w:t>ческие действия над числами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AC0CE5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AC0CE5" w:rsidRPr="009D0F41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15</w:t>
            </w:r>
            <w:r w:rsidR="00572BA1">
              <w:rPr>
                <w:rStyle w:val="a9"/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Итоговая комплексная </w:t>
            </w:r>
          </w:p>
          <w:p w:rsidR="009B1D86" w:rsidRPr="009D0F41" w:rsidRDefault="009B1D86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работа по теме: «Повторение, </w:t>
            </w:r>
          </w:p>
          <w:p w:rsidR="009B1D86" w:rsidRPr="009D0F41" w:rsidRDefault="009B1D86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обобщение </w:t>
            </w:r>
            <w:proofErr w:type="gramStart"/>
            <w:r w:rsidRPr="009D0F41">
              <w:rPr>
                <w:rFonts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9D0F41">
              <w:rPr>
                <w:rFonts w:cs="Times New Roman"/>
                <w:sz w:val="24"/>
                <w:szCs w:val="24"/>
                <w:lang w:eastAsia="ru-RU"/>
              </w:rPr>
              <w:t xml:space="preserve"> в 3-м </w:t>
            </w:r>
          </w:p>
          <w:p w:rsidR="009B1D86" w:rsidRPr="009D0F41" w:rsidRDefault="009B1D86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proofErr w:type="gramStart"/>
            <w:r w:rsidRPr="009D0F41">
              <w:rPr>
                <w:rFonts w:cs="Times New Roman"/>
                <w:sz w:val="24"/>
                <w:szCs w:val="24"/>
                <w:lang w:eastAsia="ru-RU"/>
              </w:rPr>
              <w:t>классе</w:t>
            </w:r>
            <w:proofErr w:type="gramEnd"/>
            <w:r w:rsidRPr="009D0F41">
              <w:rPr>
                <w:rFonts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  <w:proofErr w:type="gramStart"/>
            <w:r w:rsidR="00950196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П</w:t>
            </w:r>
            <w:proofErr w:type="gramEnd"/>
            <w:r w:rsidR="00950196" w:rsidRPr="009D0F41">
              <w:rPr>
                <w:rStyle w:val="a9"/>
                <w:rFonts w:ascii="Times New Roman" w:hAnsi="Times New Roman" w:cs="Times New Roman"/>
                <w:b w:val="0"/>
              </w:rPr>
              <w:t>ошагово контролировать правильность и полноту выполнения алгоритма арифметического действия.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15</w:t>
            </w:r>
            <w:r w:rsidR="00572BA1">
              <w:rPr>
                <w:rStyle w:val="a9"/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«Величины и геометрические фигуры»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  <w:p w:rsidR="00AC0CE5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AC0CE5" w:rsidRPr="009D0F41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15</w:t>
            </w:r>
            <w:r w:rsidR="00572BA1">
              <w:rPr>
                <w:rStyle w:val="a9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«Уравнения»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  <w:r>
              <w:rPr>
                <w:rStyle w:val="a9"/>
                <w:rFonts w:ascii="Times New Roman" w:hAnsi="Times New Roman" w:cs="Times New Roman"/>
                <w:b w:val="0"/>
              </w:rPr>
              <w:t>.</w:t>
            </w:r>
          </w:p>
          <w:p w:rsidR="00AC0CE5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AC0CE5" w:rsidRPr="009D0F41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031F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3031FC" w:rsidRDefault="003031F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159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031FC" w:rsidRDefault="003031FC" w:rsidP="00AA6637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Нестандартные задачи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031FC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3031FC" w:rsidRPr="009D0F41" w:rsidRDefault="003031FC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572BA1" w:rsidP="003031FC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160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Pr="009D0F41" w:rsidRDefault="00AA6637" w:rsidP="00AA6637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 xml:space="preserve"> Занимательные задачи</w:t>
            </w:r>
            <w:r w:rsidR="009B1D86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AA6637" w:rsidRDefault="00AA66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AC0CE5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AC0CE5" w:rsidRPr="009D0F41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</w:t>
            </w:r>
            <w:r w:rsidR="00572BA1">
              <w:rPr>
                <w:rStyle w:val="a9"/>
                <w:rFonts w:ascii="Times New Roman" w:hAnsi="Times New Roman" w:cs="Times New Roman"/>
                <w:b w:val="0"/>
              </w:rPr>
              <w:t>61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9D0F41">
              <w:rPr>
                <w:rFonts w:cs="Times New Roman"/>
                <w:sz w:val="24"/>
                <w:szCs w:val="24"/>
                <w:lang w:eastAsia="ru-RU"/>
              </w:rPr>
              <w:t>Нестандартные и занимательные задачи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AC0CE5" w:rsidRDefault="009B1D86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</w:t>
            </w:r>
            <w:r w:rsidR="00AC0CE5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Сравнивать разные способы вычислений, выбирая </w:t>
            </w:r>
            <w:proofErr w:type="gramStart"/>
            <w:r w:rsidR="00AC0CE5"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AC0CE5" w:rsidRPr="009D0F41" w:rsidRDefault="00AC0CE5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031FC" w:rsidTr="009B1D86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031FC" w:rsidRDefault="003031F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031FC" w:rsidRPr="00D57E82" w:rsidRDefault="00D57E82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D57E82">
              <w:rPr>
                <w:sz w:val="24"/>
                <w:szCs w:val="24"/>
              </w:rPr>
              <w:t>Решение логических задач изученных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3031FC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3031FC" w:rsidTr="009B1D86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031FC" w:rsidRDefault="003031F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163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031FC" w:rsidRDefault="00D57E82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D57E82">
              <w:rPr>
                <w:sz w:val="24"/>
                <w:szCs w:val="24"/>
              </w:rPr>
              <w:t>Решение задач в 2-3 действия арифметическими способами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3031FC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031FC" w:rsidTr="009B1D86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031FC" w:rsidRDefault="003031F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164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031FC" w:rsidRDefault="00CC45D7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Решение задач на перебор вариантов решения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3031FC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031FC" w:rsidTr="009B1D86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031FC" w:rsidRDefault="003031F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165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031FC" w:rsidRDefault="00CC45D7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 xml:space="preserve">Задачи на нахождение четвертого </w:t>
            </w:r>
            <w:proofErr w:type="spellStart"/>
            <w:proofErr w:type="gramStart"/>
            <w:r>
              <w:rPr>
                <w:rFonts w:cs="Times New Roman"/>
                <w:sz w:val="24"/>
                <w:szCs w:val="24"/>
                <w:lang w:eastAsia="ru-RU"/>
              </w:rPr>
              <w:t>пропорцио-нального</w:t>
            </w:r>
            <w:proofErr w:type="spellEnd"/>
            <w:proofErr w:type="gramEnd"/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3031FC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031FC" w:rsidTr="009B1D86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031FC" w:rsidRDefault="003031F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166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031FC" w:rsidRDefault="00CC45D7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Задачи на разностное сравнение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3031FC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3031FC" w:rsidTr="009B1D86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031FC" w:rsidRDefault="003031F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167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031FC" w:rsidRDefault="00CC45D7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Цена, количество, стоимость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FF8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3031FC" w:rsidRDefault="00FB3FF8" w:rsidP="00FB3FF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3031FC" w:rsidTr="009B1D86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031FC" w:rsidRDefault="003031F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168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031FC" w:rsidRDefault="00CC45D7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Решение задач на движение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1FC" w:rsidRPr="00FB3FF8" w:rsidRDefault="00FB3FF8" w:rsidP="00FB3FF8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В</w:t>
            </w:r>
            <w:r w:rsidRPr="009D0F41">
              <w:rPr>
                <w:rStyle w:val="a9"/>
                <w:rFonts w:eastAsia="SimSun"/>
                <w:b w:val="0"/>
              </w:rPr>
              <w:t>ыполнять</w:t>
            </w:r>
            <w:r>
              <w:rPr>
                <w:rStyle w:val="a9"/>
                <w:rFonts w:eastAsia="SimSun"/>
                <w:b w:val="0"/>
              </w:rPr>
              <w:t> арифме</w:t>
            </w:r>
            <w:r w:rsidRPr="009D0F41">
              <w:rPr>
                <w:rStyle w:val="a9"/>
                <w:rFonts w:eastAsia="SimSun"/>
                <w:b w:val="0"/>
              </w:rPr>
              <w:t>тические операции сложения и</w:t>
            </w:r>
            <w:r>
              <w:rPr>
                <w:rStyle w:val="a9"/>
                <w:rFonts w:eastAsia="SimSun"/>
                <w:b w:val="0"/>
              </w:rPr>
              <w:t xml:space="preserve">      вычита</w:t>
            </w:r>
            <w:r w:rsidRPr="009D0F41">
              <w:rPr>
                <w:rStyle w:val="a9"/>
                <w:rFonts w:eastAsia="SimSun"/>
                <w:b w:val="0"/>
              </w:rPr>
              <w:t>ния с именованными числами;</w:t>
            </w:r>
          </w:p>
        </w:tc>
      </w:tr>
      <w:tr w:rsidR="003031FC" w:rsidTr="009B1D86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031FC" w:rsidRDefault="003031FC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031FC" w:rsidRPr="00CC45D7" w:rsidRDefault="00CC45D7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 w:rsidRPr="00CC45D7">
              <w:rPr>
                <w:sz w:val="24"/>
                <w:szCs w:val="24"/>
              </w:rPr>
              <w:t>Составление текстовых задач и уравнений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1FC" w:rsidRDefault="00FB3FF8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</w:tc>
      </w:tr>
      <w:tr w:rsidR="009B1D86" w:rsidTr="009B1D86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170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B1D86" w:rsidRPr="009D0F41" w:rsidRDefault="009B1D86" w:rsidP="009B1D86">
            <w:pPr>
              <w:widowControl/>
              <w:overflowPunct/>
              <w:autoSpaceDE/>
              <w:spacing w:line="240" w:lineRule="auto"/>
              <w:ind w:firstLine="0"/>
              <w:textAlignment w:val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Решение задач, изученных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ь элементов заданной совокупности (множеству) и час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ти совокупности (подмножеств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у). 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 пересечению и объединению совокупностей (множеств)</w:t>
            </w:r>
          </w:p>
          <w:p w:rsidR="00AC0CE5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064962" w:rsidRPr="009D0F41" w:rsidRDefault="00AC0CE5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B1D86" w:rsidTr="009B1D86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4 класс – 170 часов</w:t>
            </w:r>
          </w:p>
        </w:tc>
      </w:tr>
      <w:tr w:rsidR="009B1D86" w:rsidTr="009B1D86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Раз</w:t>
            </w:r>
            <w:r w:rsidR="0015544C">
              <w:rPr>
                <w:rStyle w:val="a9"/>
                <w:rFonts w:ascii="Times New Roman" w:hAnsi="Times New Roman" w:cs="Times New Roman"/>
                <w:b w:val="0"/>
              </w:rPr>
              <w:t>дел 1.Арифметические действия  над числами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(12 ч)</w:t>
            </w:r>
          </w:p>
        </w:tc>
      </w:tr>
      <w:tr w:rsidR="009B1D86" w:rsidRPr="0015544C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5544C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 w:rsidRPr="008C3102">
              <w:rPr>
                <w:rFonts w:ascii="Times New Roman" w:hAnsi="Times New Roman"/>
              </w:rPr>
              <w:t>Числа от 1 до 1000.</w:t>
            </w:r>
            <w:r w:rsidR="003E5B00">
              <w:rPr>
                <w:rFonts w:ascii="Times New Roman" w:hAnsi="Times New Roman"/>
              </w:rPr>
              <w:t xml:space="preserve"> </w:t>
            </w:r>
          </w:p>
          <w:p w:rsidR="0015544C" w:rsidRDefault="003553E5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Турнир №1 «</w:t>
            </w:r>
            <w:r w:rsidR="0015544C">
              <w:rPr>
                <w:rFonts w:ascii="Times New Roman" w:hAnsi="Times New Roman"/>
              </w:rPr>
              <w:t xml:space="preserve"> Самый последний день каникул»</w:t>
            </w:r>
          </w:p>
          <w:p w:rsidR="009B1D86" w:rsidRPr="009D0F41" w:rsidRDefault="0015544C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</w:rPr>
              <w:t>«Решение задач  изученных видов».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15544C" w:rsidRDefault="00267235" w:rsidP="009B1D86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П</w:t>
            </w:r>
            <w:r w:rsidR="009B1D86" w:rsidRPr="009D0F41">
              <w:rPr>
                <w:rStyle w:val="a9"/>
                <w:rFonts w:eastAsia="SimSun"/>
                <w:b w:val="0"/>
              </w:rPr>
              <w:t>онятия «задача», «уравнение», «известные данные», «неизвестные данные»</w:t>
            </w:r>
          </w:p>
          <w:p w:rsidR="009B1D86" w:rsidRDefault="0015544C" w:rsidP="009B1D86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-</w:t>
            </w:r>
            <w:r w:rsidR="00267235">
              <w:rPr>
                <w:rStyle w:val="a9"/>
                <w:rFonts w:eastAsia="SimSun"/>
                <w:b w:val="0"/>
              </w:rPr>
              <w:t>В</w:t>
            </w:r>
            <w:r w:rsidRPr="009D0F41">
              <w:rPr>
                <w:rStyle w:val="a9"/>
                <w:rFonts w:eastAsia="SimSun"/>
                <w:b w:val="0"/>
              </w:rPr>
              <w:t>ыполнять</w:t>
            </w:r>
            <w:r>
              <w:rPr>
                <w:rStyle w:val="a9"/>
                <w:rFonts w:eastAsia="SimSun"/>
                <w:b w:val="0"/>
              </w:rPr>
              <w:t> арифме</w:t>
            </w:r>
            <w:r w:rsidRPr="009D0F41">
              <w:rPr>
                <w:rStyle w:val="a9"/>
                <w:rFonts w:eastAsia="SimSun"/>
                <w:b w:val="0"/>
              </w:rPr>
              <w:t>тические операции сложения и</w:t>
            </w:r>
            <w:r w:rsidR="00AA6637">
              <w:rPr>
                <w:rStyle w:val="a9"/>
                <w:rFonts w:eastAsia="SimSun"/>
                <w:b w:val="0"/>
              </w:rPr>
              <w:t xml:space="preserve">     </w:t>
            </w:r>
            <w:r>
              <w:rPr>
                <w:rStyle w:val="a9"/>
                <w:rFonts w:eastAsia="SimSun"/>
                <w:b w:val="0"/>
              </w:rPr>
              <w:t xml:space="preserve"> </w:t>
            </w:r>
            <w:r w:rsidR="00AA6637">
              <w:rPr>
                <w:rStyle w:val="a9"/>
                <w:rFonts w:eastAsia="SimSun"/>
                <w:b w:val="0"/>
              </w:rPr>
              <w:t>вычита</w:t>
            </w:r>
            <w:r w:rsidRPr="009D0F41">
              <w:rPr>
                <w:rStyle w:val="a9"/>
                <w:rFonts w:eastAsia="SimSun"/>
                <w:b w:val="0"/>
              </w:rPr>
              <w:t>ния с именованными числами;</w:t>
            </w:r>
          </w:p>
          <w:p w:rsidR="0015544C" w:rsidRPr="0015544C" w:rsidRDefault="00267235" w:rsidP="0015544C">
            <w:pPr>
              <w:pStyle w:val="a4"/>
              <w:jc w:val="left"/>
              <w:rPr>
                <w:rStyle w:val="a9"/>
                <w:b/>
              </w:rPr>
            </w:pPr>
            <w:r>
              <w:rPr>
                <w:b w:val="0"/>
              </w:rPr>
              <w:t>П</w:t>
            </w:r>
            <w:r w:rsidR="0015544C">
              <w:rPr>
                <w:b w:val="0"/>
              </w:rPr>
              <w:t>ознакомить с нумерацией</w:t>
            </w:r>
            <w:r w:rsidR="0015544C" w:rsidRPr="0015544C">
              <w:rPr>
                <w:b w:val="0"/>
              </w:rPr>
              <w:t xml:space="preserve">, действия с многозначными числами, решение задач и уравнений изученных видов, множества и операции над ними 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A557D" w:rsidRDefault="004A557D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Числа  от 1   до 100</w:t>
            </w:r>
          </w:p>
          <w:p w:rsidR="009B1D86" w:rsidRPr="008C3102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Запись и чтение чисел. Разрядные слагаемые.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Pr="009D0F41" w:rsidRDefault="00267235" w:rsidP="009B1D86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lastRenderedPageBreak/>
              <w:t>–З</w:t>
            </w:r>
            <w:r w:rsidR="009B1D86" w:rsidRPr="009D0F41">
              <w:rPr>
                <w:rStyle w:val="a9"/>
                <w:rFonts w:eastAsia="SimSun"/>
                <w:b w:val="0"/>
              </w:rPr>
              <w:t xml:space="preserve">нание таблицы сложения и </w:t>
            </w:r>
            <w:proofErr w:type="gramStart"/>
            <w:r w:rsidR="009B1D86" w:rsidRPr="009D0F41">
              <w:rPr>
                <w:rStyle w:val="a9"/>
                <w:rFonts w:eastAsia="SimSun"/>
                <w:b w:val="0"/>
              </w:rPr>
              <w:t>соответствующих</w:t>
            </w:r>
            <w:proofErr w:type="gramEnd"/>
            <w:r w:rsidR="009B1D86" w:rsidRPr="009D0F41">
              <w:rPr>
                <w:rStyle w:val="a9"/>
                <w:rFonts w:eastAsia="SimSun"/>
                <w:b w:val="0"/>
              </w:rPr>
              <w:t xml:space="preserve"> ей</w:t>
            </w:r>
          </w:p>
          <w:p w:rsidR="009B1D86" w:rsidRDefault="009B1D86" w:rsidP="009B1D86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rFonts w:eastAsia="SimSun"/>
                <w:b w:val="0"/>
              </w:rPr>
              <w:lastRenderedPageBreak/>
              <w:t>случаев вычитания в пределах 100 до уровня</w:t>
            </w:r>
            <w:r w:rsidR="00AA6637">
              <w:rPr>
                <w:rStyle w:val="a9"/>
                <w:rFonts w:eastAsia="SimSun"/>
                <w:b w:val="0"/>
              </w:rPr>
              <w:t xml:space="preserve">               автоматизиро</w:t>
            </w:r>
            <w:r w:rsidRPr="009D0F41">
              <w:rPr>
                <w:rStyle w:val="a9"/>
                <w:rFonts w:eastAsia="SimSun"/>
                <w:b w:val="0"/>
              </w:rPr>
              <w:t>ванного навыка</w:t>
            </w:r>
          </w:p>
          <w:p w:rsidR="0015544C" w:rsidRPr="009D0F41" w:rsidRDefault="00267235" w:rsidP="009B1D86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З</w:t>
            </w:r>
            <w:r w:rsidR="0015544C">
              <w:rPr>
                <w:rStyle w:val="a9"/>
                <w:rFonts w:eastAsia="SimSun"/>
                <w:b w:val="0"/>
              </w:rPr>
              <w:t>аписывать числа  в виде  суммы разрядных слагаемых</w:t>
            </w:r>
          </w:p>
        </w:tc>
      </w:tr>
      <w:tr w:rsidR="00801E6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01E6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01E61" w:rsidRPr="00600924" w:rsidRDefault="00C142AB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Арифметические  действия  над числами.   Решение  </w:t>
            </w:r>
            <w:r w:rsidR="004A557D">
              <w:rPr>
                <w:rFonts w:ascii="Times New Roman" w:hAnsi="Times New Roman"/>
              </w:rPr>
              <w:t xml:space="preserve"> задач  с пропорциональными  величинами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472CB9" w:rsidRDefault="00472CB9" w:rsidP="00472CB9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-В</w:t>
            </w:r>
            <w:r w:rsidRPr="009D0F41">
              <w:rPr>
                <w:rStyle w:val="a9"/>
                <w:rFonts w:eastAsia="SimSun"/>
                <w:b w:val="0"/>
              </w:rPr>
              <w:t>ыполнять</w:t>
            </w:r>
            <w:r>
              <w:rPr>
                <w:rStyle w:val="a9"/>
                <w:rFonts w:eastAsia="SimSun"/>
                <w:b w:val="0"/>
              </w:rPr>
              <w:t> арифме</w:t>
            </w:r>
            <w:r w:rsidRPr="009D0F41">
              <w:rPr>
                <w:rStyle w:val="a9"/>
                <w:rFonts w:eastAsia="SimSun"/>
                <w:b w:val="0"/>
              </w:rPr>
              <w:t>тические операции сложения и</w:t>
            </w:r>
            <w:r>
              <w:rPr>
                <w:rStyle w:val="a9"/>
                <w:rFonts w:eastAsia="SimSun"/>
                <w:b w:val="0"/>
              </w:rPr>
              <w:t xml:space="preserve">      вычита</w:t>
            </w:r>
            <w:r w:rsidRPr="009D0F41">
              <w:rPr>
                <w:rStyle w:val="a9"/>
                <w:rFonts w:eastAsia="SimSun"/>
                <w:b w:val="0"/>
              </w:rPr>
              <w:t>ния с именованными числами;</w:t>
            </w:r>
          </w:p>
          <w:p w:rsidR="00801E61" w:rsidRPr="00472CB9" w:rsidRDefault="00472CB9" w:rsidP="00472CB9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</w:rPr>
            </w:pPr>
            <w:r w:rsidRPr="00472CB9">
              <w:t>Познакомить с нумерацией, действия с многозначными числами, решение задач и уравнений изученных видов, множества и операции над ними</w:t>
            </w:r>
          </w:p>
        </w:tc>
      </w:tr>
      <w:tr w:rsidR="00801E6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01E6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C142AB" w:rsidRDefault="00C142AB" w:rsidP="009B1D86">
            <w:pPr>
              <w:pStyle w:val="Style27"/>
              <w:widowControl/>
              <w:rPr>
                <w:rFonts w:ascii="Times New Roman" w:hAnsi="Times New Roman"/>
              </w:rPr>
            </w:pPr>
            <w:r w:rsidRPr="00600924">
              <w:rPr>
                <w:rFonts w:ascii="Times New Roman" w:hAnsi="Times New Roman"/>
              </w:rPr>
              <w:t>Арифметические действия над числами</w:t>
            </w:r>
          </w:p>
          <w:p w:rsidR="00801E61" w:rsidRPr="00600924" w:rsidRDefault="00C142AB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 задач  на  движение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C142AB" w:rsidRDefault="00C142AB" w:rsidP="00C142AB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-В</w:t>
            </w:r>
            <w:r w:rsidRPr="009D0F41">
              <w:rPr>
                <w:rStyle w:val="a9"/>
                <w:rFonts w:eastAsia="SimSun"/>
                <w:b w:val="0"/>
              </w:rPr>
              <w:t>ыполнять</w:t>
            </w:r>
            <w:r>
              <w:rPr>
                <w:rStyle w:val="a9"/>
                <w:rFonts w:eastAsia="SimSun"/>
                <w:b w:val="0"/>
              </w:rPr>
              <w:t> арифме</w:t>
            </w:r>
            <w:r w:rsidRPr="009D0F41">
              <w:rPr>
                <w:rStyle w:val="a9"/>
                <w:rFonts w:eastAsia="SimSun"/>
                <w:b w:val="0"/>
              </w:rPr>
              <w:t>тические операции сложения и</w:t>
            </w:r>
            <w:r>
              <w:rPr>
                <w:rStyle w:val="a9"/>
                <w:rFonts w:eastAsia="SimSun"/>
                <w:b w:val="0"/>
              </w:rPr>
              <w:t xml:space="preserve">      вычита</w:t>
            </w:r>
            <w:r w:rsidRPr="009D0F41">
              <w:rPr>
                <w:rStyle w:val="a9"/>
                <w:rFonts w:eastAsia="SimSun"/>
                <w:b w:val="0"/>
              </w:rPr>
              <w:t>ния с именованными числами;</w:t>
            </w:r>
          </w:p>
          <w:p w:rsidR="00801E61" w:rsidRPr="00C142AB" w:rsidRDefault="00C142AB" w:rsidP="00C142AB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</w:rPr>
            </w:pPr>
            <w:r w:rsidRPr="00C142AB">
              <w:t>Познакомить с нумерацией, действия с многозначными числами, решение задач и уравнений изученных видов, множества и операции над ними</w:t>
            </w:r>
          </w:p>
        </w:tc>
      </w:tr>
      <w:tr w:rsidR="00801E6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01E6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01E61" w:rsidRPr="00600924" w:rsidRDefault="00C142AB" w:rsidP="009B1D86">
            <w:pPr>
              <w:pStyle w:val="Style27"/>
              <w:widowControl/>
              <w:rPr>
                <w:rFonts w:ascii="Times New Roman" w:hAnsi="Times New Roman"/>
              </w:rPr>
            </w:pPr>
            <w:r w:rsidRPr="00600924">
              <w:rPr>
                <w:rFonts w:ascii="Times New Roman" w:hAnsi="Times New Roman"/>
              </w:rPr>
              <w:t>Арифметические действия над числами</w:t>
            </w:r>
            <w:r>
              <w:rPr>
                <w:rFonts w:ascii="Times New Roman" w:hAnsi="Times New Roman"/>
              </w:rPr>
              <w:t xml:space="preserve">  Решение</w:t>
            </w:r>
            <w:r w:rsidR="004A557D">
              <w:rPr>
                <w:rFonts w:ascii="Times New Roman" w:hAnsi="Times New Roman"/>
              </w:rPr>
              <w:t xml:space="preserve">  комбинаторных  задач</w:t>
            </w:r>
            <w:proofErr w:type="gramStart"/>
            <w:r>
              <w:rPr>
                <w:rFonts w:ascii="Times New Roman" w:hAnsi="Times New Roman"/>
              </w:rPr>
              <w:t xml:space="preserve"> </w:t>
            </w:r>
            <w:r w:rsidR="004A557D"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C142AB" w:rsidRDefault="00C142AB" w:rsidP="00C142A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.</w:t>
            </w:r>
          </w:p>
          <w:p w:rsidR="00C142AB" w:rsidRDefault="00C142AB" w:rsidP="00C142A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801E61" w:rsidRDefault="00C142AB" w:rsidP="00C142AB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801E6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01E6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01E61" w:rsidRPr="00600924" w:rsidRDefault="00C142AB" w:rsidP="009B1D86">
            <w:pPr>
              <w:pStyle w:val="Style27"/>
              <w:widowControl/>
              <w:rPr>
                <w:rFonts w:ascii="Times New Roman" w:hAnsi="Times New Roman"/>
              </w:rPr>
            </w:pPr>
            <w:r w:rsidRPr="00600924">
              <w:rPr>
                <w:rFonts w:ascii="Times New Roman" w:hAnsi="Times New Roman"/>
              </w:rPr>
              <w:t>Арифметические действия над числами</w:t>
            </w:r>
            <w:r w:rsidR="004A557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="004A557D">
              <w:rPr>
                <w:rFonts w:ascii="Times New Roman" w:hAnsi="Times New Roman"/>
              </w:rPr>
              <w:t>Решение  уравнений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472CB9" w:rsidRDefault="00472CB9" w:rsidP="00472CB9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-В</w:t>
            </w:r>
            <w:r w:rsidRPr="009D0F41">
              <w:rPr>
                <w:rStyle w:val="a9"/>
                <w:rFonts w:eastAsia="SimSun"/>
                <w:b w:val="0"/>
              </w:rPr>
              <w:t>ыполнять</w:t>
            </w:r>
            <w:r>
              <w:rPr>
                <w:rStyle w:val="a9"/>
                <w:rFonts w:eastAsia="SimSun"/>
                <w:b w:val="0"/>
              </w:rPr>
              <w:t> арифме</w:t>
            </w:r>
            <w:r w:rsidRPr="009D0F41">
              <w:rPr>
                <w:rStyle w:val="a9"/>
                <w:rFonts w:eastAsia="SimSun"/>
                <w:b w:val="0"/>
              </w:rPr>
              <w:t>тические операции сложения и</w:t>
            </w:r>
            <w:r>
              <w:rPr>
                <w:rStyle w:val="a9"/>
                <w:rFonts w:eastAsia="SimSun"/>
                <w:b w:val="0"/>
              </w:rPr>
              <w:t xml:space="preserve">      вычита</w:t>
            </w:r>
            <w:r w:rsidRPr="009D0F41">
              <w:rPr>
                <w:rStyle w:val="a9"/>
                <w:rFonts w:eastAsia="SimSun"/>
                <w:b w:val="0"/>
              </w:rPr>
              <w:t>ния с именованными числами;</w:t>
            </w:r>
          </w:p>
          <w:p w:rsidR="00801E61" w:rsidRPr="00472CB9" w:rsidRDefault="00472CB9" w:rsidP="00472CB9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</w:rPr>
            </w:pPr>
            <w:r w:rsidRPr="00472CB9">
              <w:t>Познакомить с нумерацией, действия с многозначными числами, решение задач и уравнений изученных видов, множества и операции над ними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Pr="008C3102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 w:rsidRPr="00600924">
              <w:rPr>
                <w:rFonts w:ascii="Times New Roman" w:hAnsi="Times New Roman"/>
              </w:rPr>
              <w:t>Арифметические действия над числами</w:t>
            </w:r>
            <w:r w:rsidR="00C142AB">
              <w:rPr>
                <w:rFonts w:ascii="Times New Roman" w:hAnsi="Times New Roman"/>
              </w:rPr>
              <w:t xml:space="preserve">  Нахождение  периметра  и площади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Pr="009D0F41" w:rsidRDefault="00267235" w:rsidP="009B1D86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С</w:t>
            </w:r>
            <w:r w:rsidR="009B1D86" w:rsidRPr="009D0F41">
              <w:rPr>
                <w:rStyle w:val="a9"/>
                <w:rFonts w:eastAsia="SimSun"/>
                <w:b w:val="0"/>
              </w:rPr>
              <w:t>оотносить текст задачи со схемой;</w:t>
            </w:r>
          </w:p>
          <w:p w:rsidR="0015544C" w:rsidRPr="0015544C" w:rsidRDefault="00267235" w:rsidP="0015544C">
            <w:pPr>
              <w:pStyle w:val="a4"/>
              <w:jc w:val="left"/>
              <w:rPr>
                <w:rStyle w:val="a9"/>
                <w:bCs/>
              </w:rPr>
            </w:pPr>
            <w:r>
              <w:rPr>
                <w:rStyle w:val="a9"/>
                <w:rFonts w:eastAsia="SimSun"/>
              </w:rPr>
              <w:t>О</w:t>
            </w:r>
            <w:r w:rsidR="009B1D86" w:rsidRPr="0015544C">
              <w:rPr>
                <w:rStyle w:val="a9"/>
                <w:rFonts w:eastAsia="SimSun"/>
              </w:rPr>
              <w:t>формлять запись решения задачи;</w:t>
            </w:r>
            <w:r w:rsidR="0015544C" w:rsidRPr="0015544C">
              <w:t xml:space="preserve"> </w:t>
            </w:r>
            <w:r w:rsidR="0015544C">
              <w:t xml:space="preserve">                         ---</w:t>
            </w:r>
            <w:r w:rsidR="0015544C">
              <w:rPr>
                <w:b w:val="0"/>
              </w:rPr>
              <w:t>п</w:t>
            </w:r>
            <w:r w:rsidR="0015544C" w:rsidRPr="0015544C">
              <w:rPr>
                <w:b w:val="0"/>
              </w:rPr>
              <w:t>рогнозировать результат вычисления, выполнять оценку и прикидку арифметических д</w:t>
            </w:r>
            <w:r w:rsidR="0015544C">
              <w:rPr>
                <w:b w:val="0"/>
              </w:rPr>
              <w:t>ействий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Pr="00600924" w:rsidRDefault="00C56FCE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9B1D86" w:rsidRPr="00017BE4">
              <w:rPr>
                <w:rFonts w:ascii="Times New Roman" w:hAnsi="Times New Roman"/>
              </w:rPr>
              <w:t>онтрольная работа</w:t>
            </w:r>
            <w:r w:rsidR="009B1D86">
              <w:rPr>
                <w:rFonts w:ascii="Times New Roman" w:hAnsi="Times New Roman"/>
              </w:rPr>
              <w:t xml:space="preserve"> №1</w:t>
            </w:r>
            <w:r>
              <w:rPr>
                <w:rFonts w:ascii="Times New Roman" w:hAnsi="Times New Roman"/>
              </w:rPr>
              <w:t xml:space="preserve"> «Числа от 1 до 1000»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064962" w:rsidRPr="00064962" w:rsidRDefault="000E5699" w:rsidP="00064962">
            <w:pPr>
              <w:pStyle w:val="a4"/>
              <w:jc w:val="left"/>
              <w:rPr>
                <w:b w:val="0"/>
              </w:rPr>
            </w:pPr>
            <w:r>
              <w:rPr>
                <w:b w:val="0"/>
              </w:rPr>
              <w:t>-</w:t>
            </w:r>
            <w:r w:rsidR="00267235">
              <w:rPr>
                <w:b w:val="0"/>
              </w:rPr>
              <w:t>Пр</w:t>
            </w:r>
            <w:r w:rsidR="00064962" w:rsidRPr="00064962">
              <w:rPr>
                <w:b w:val="0"/>
              </w:rPr>
              <w:t xml:space="preserve">именять изученные способы действий для решения задач в типовых и поисковых ситуациях. </w:t>
            </w:r>
          </w:p>
          <w:p w:rsidR="00064962" w:rsidRPr="00064962" w:rsidRDefault="00267235" w:rsidP="00064962">
            <w:pPr>
              <w:pStyle w:val="a4"/>
              <w:jc w:val="left"/>
              <w:rPr>
                <w:b w:val="0"/>
              </w:rPr>
            </w:pPr>
            <w:r>
              <w:rPr>
                <w:b w:val="0"/>
              </w:rPr>
              <w:t>К</w:t>
            </w:r>
            <w:r w:rsidR="000E5699">
              <w:rPr>
                <w:b w:val="0"/>
              </w:rPr>
              <w:t>о</w:t>
            </w:r>
            <w:r w:rsidR="00064962" w:rsidRPr="00064962">
              <w:rPr>
                <w:b w:val="0"/>
              </w:rPr>
              <w:t xml:space="preserve">нтролировать правильность и полноту выполнения изученных способов действий. </w:t>
            </w:r>
          </w:p>
          <w:p w:rsidR="00064962" w:rsidRPr="00064962" w:rsidRDefault="00267235" w:rsidP="00064962">
            <w:pPr>
              <w:pStyle w:val="a4"/>
              <w:jc w:val="left"/>
              <w:rPr>
                <w:rStyle w:val="a9"/>
                <w:rFonts w:eastAsia="SimSun"/>
              </w:rPr>
            </w:pPr>
            <w:r>
              <w:rPr>
                <w:b w:val="0"/>
              </w:rPr>
              <w:t>В</w:t>
            </w:r>
            <w:r w:rsidR="00064962" w:rsidRPr="00064962">
              <w:rPr>
                <w:b w:val="0"/>
              </w:rPr>
              <w:t>ыявлять причину ошибки и корректировать ее, оценивать свою работу.</w:t>
            </w:r>
            <w:r w:rsidR="00064962" w:rsidRPr="00064962">
              <w:rPr>
                <w:rStyle w:val="a9"/>
                <w:rFonts w:eastAsia="SimSun"/>
              </w:rPr>
              <w:t>-</w:t>
            </w:r>
          </w:p>
        </w:tc>
      </w:tr>
      <w:tr w:rsidR="00801E6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01E6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01E61" w:rsidRDefault="00C142AB" w:rsidP="009B1D86">
            <w:pPr>
              <w:pStyle w:val="Style27"/>
              <w:widowControl/>
              <w:rPr>
                <w:rFonts w:ascii="Times New Roman" w:hAnsi="Times New Roman"/>
              </w:rPr>
            </w:pPr>
            <w:r w:rsidRPr="00600924">
              <w:rPr>
                <w:rFonts w:ascii="Times New Roman" w:hAnsi="Times New Roman"/>
              </w:rPr>
              <w:t>Арифметические действия над числами</w:t>
            </w:r>
          </w:p>
          <w:p w:rsidR="00C142AB" w:rsidRPr="00600924" w:rsidRDefault="00C142AB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 над </w:t>
            </w:r>
            <w:proofErr w:type="gramStart"/>
            <w:r>
              <w:rPr>
                <w:rFonts w:ascii="Times New Roman" w:hAnsi="Times New Roman"/>
              </w:rPr>
              <w:t>ошибками</w:t>
            </w:r>
            <w:proofErr w:type="gramEnd"/>
            <w:r>
              <w:rPr>
                <w:rFonts w:ascii="Times New Roman" w:hAnsi="Times New Roman"/>
              </w:rPr>
              <w:t xml:space="preserve"> допущенными  в контрольной  работе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C142AB" w:rsidRDefault="00C142AB" w:rsidP="00C142AB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-В</w:t>
            </w:r>
            <w:r w:rsidRPr="009D0F41">
              <w:rPr>
                <w:rStyle w:val="a9"/>
                <w:rFonts w:eastAsia="SimSun"/>
                <w:b w:val="0"/>
              </w:rPr>
              <w:t>ыполнять</w:t>
            </w:r>
            <w:r>
              <w:rPr>
                <w:rStyle w:val="a9"/>
                <w:rFonts w:eastAsia="SimSun"/>
                <w:b w:val="0"/>
              </w:rPr>
              <w:t> арифме</w:t>
            </w:r>
            <w:r w:rsidRPr="009D0F41">
              <w:rPr>
                <w:rStyle w:val="a9"/>
                <w:rFonts w:eastAsia="SimSun"/>
                <w:b w:val="0"/>
              </w:rPr>
              <w:t>тические операции сложения и</w:t>
            </w:r>
            <w:r>
              <w:rPr>
                <w:rStyle w:val="a9"/>
                <w:rFonts w:eastAsia="SimSun"/>
                <w:b w:val="0"/>
              </w:rPr>
              <w:t xml:space="preserve">      вычита</w:t>
            </w:r>
            <w:r w:rsidRPr="009D0F41">
              <w:rPr>
                <w:rStyle w:val="a9"/>
                <w:rFonts w:eastAsia="SimSun"/>
                <w:b w:val="0"/>
              </w:rPr>
              <w:t>ния с именованными числами;</w:t>
            </w:r>
          </w:p>
          <w:p w:rsidR="00801E61" w:rsidRPr="00C142AB" w:rsidRDefault="00C142AB" w:rsidP="00C142AB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</w:rPr>
            </w:pPr>
            <w:r w:rsidRPr="00C142AB">
              <w:t>Познакомить с нумерацией, действия с многозначными числами, решение задач и уравнений изученных видов, множества и операции над ними</w:t>
            </w:r>
          </w:p>
        </w:tc>
      </w:tr>
      <w:tr w:rsidR="00801E6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01E6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01E61" w:rsidRPr="00600924" w:rsidRDefault="00C142AB" w:rsidP="009B1D86">
            <w:pPr>
              <w:pStyle w:val="Style27"/>
              <w:widowControl/>
              <w:rPr>
                <w:rFonts w:ascii="Times New Roman" w:hAnsi="Times New Roman"/>
              </w:rPr>
            </w:pPr>
            <w:r w:rsidRPr="00600924">
              <w:rPr>
                <w:rFonts w:ascii="Times New Roman" w:hAnsi="Times New Roman"/>
              </w:rPr>
              <w:t>Арифметические действия над числами</w:t>
            </w:r>
            <w:r w:rsidR="00DA6B7A">
              <w:rPr>
                <w:rFonts w:ascii="Times New Roman" w:hAnsi="Times New Roman"/>
              </w:rPr>
              <w:t xml:space="preserve">. </w:t>
            </w:r>
            <w:r w:rsidR="0020638C">
              <w:rPr>
                <w:rFonts w:ascii="Times New Roman" w:hAnsi="Times New Roman"/>
              </w:rPr>
              <w:t xml:space="preserve"> Решение задач  с помощью  схем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C142AB" w:rsidRDefault="00C142AB" w:rsidP="00C142A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.</w:t>
            </w:r>
          </w:p>
          <w:p w:rsidR="00C142AB" w:rsidRDefault="00C142AB" w:rsidP="00C142A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801E61" w:rsidRDefault="00C142AB" w:rsidP="00C142AB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 w:rsidRPr="00600924">
              <w:rPr>
                <w:rFonts w:ascii="Times New Roman" w:hAnsi="Times New Roman"/>
              </w:rPr>
              <w:t>Арифметические действия над числами</w:t>
            </w:r>
            <w:r w:rsidR="0020638C">
              <w:rPr>
                <w:rFonts w:ascii="Times New Roman" w:hAnsi="Times New Roman"/>
              </w:rPr>
              <w:t>. Выражение  величин   в заданных  единицах  измерения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Pr="009D0F41" w:rsidRDefault="00267235" w:rsidP="009B1D86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И</w:t>
            </w:r>
            <w:r w:rsidR="009B1D86" w:rsidRPr="009D0F41">
              <w:rPr>
                <w:rStyle w:val="a9"/>
                <w:rFonts w:eastAsia="SimSun"/>
                <w:b w:val="0"/>
              </w:rPr>
              <w:t>змерять при помощи линейки отрезки заданной</w:t>
            </w:r>
          </w:p>
          <w:p w:rsidR="009B1D86" w:rsidRDefault="009B1D86" w:rsidP="009B1D86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rFonts w:eastAsia="SimSun"/>
                <w:b w:val="0"/>
              </w:rPr>
              <w:t>длины на клетчатой бумаге</w:t>
            </w:r>
          </w:p>
          <w:p w:rsidR="00064962" w:rsidRPr="00064962" w:rsidRDefault="00334037" w:rsidP="00267235">
            <w:pPr>
              <w:ind w:firstLine="0"/>
              <w:rPr>
                <w:rStyle w:val="a9"/>
                <w:b w:val="0"/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Прогнозировать  результат  вычисления.</w:t>
            </w:r>
          </w:p>
        </w:tc>
      </w:tr>
      <w:tr w:rsidR="009B1D86" w:rsidTr="009B1D86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B1D86" w:rsidRPr="008C3102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Математический тест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2CB9" w:rsidRDefault="00472CB9" w:rsidP="00472CB9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-В</w:t>
            </w:r>
            <w:r w:rsidRPr="009D0F41">
              <w:rPr>
                <w:rStyle w:val="a9"/>
                <w:rFonts w:eastAsia="SimSun"/>
                <w:b w:val="0"/>
              </w:rPr>
              <w:t>ыполнять</w:t>
            </w:r>
            <w:r>
              <w:rPr>
                <w:rStyle w:val="a9"/>
                <w:rFonts w:eastAsia="SimSun"/>
                <w:b w:val="0"/>
              </w:rPr>
              <w:t> арифме</w:t>
            </w:r>
            <w:r w:rsidRPr="009D0F41">
              <w:rPr>
                <w:rStyle w:val="a9"/>
                <w:rFonts w:eastAsia="SimSun"/>
                <w:b w:val="0"/>
              </w:rPr>
              <w:t>тические операции сложения и</w:t>
            </w:r>
            <w:r>
              <w:rPr>
                <w:rStyle w:val="a9"/>
                <w:rFonts w:eastAsia="SimSun"/>
                <w:b w:val="0"/>
              </w:rPr>
              <w:t xml:space="preserve">      вычита</w:t>
            </w:r>
            <w:r w:rsidRPr="009D0F41">
              <w:rPr>
                <w:rStyle w:val="a9"/>
                <w:rFonts w:eastAsia="SimSun"/>
                <w:b w:val="0"/>
              </w:rPr>
              <w:t>ния с именованными числами;</w:t>
            </w:r>
          </w:p>
          <w:p w:rsidR="000E5699" w:rsidRPr="00BE6F38" w:rsidRDefault="00472CB9" w:rsidP="00472CB9">
            <w:pPr>
              <w:pStyle w:val="c2"/>
              <w:spacing w:before="0" w:beforeAutospacing="0" w:after="0" w:afterAutospacing="0"/>
              <w:rPr>
                <w:rStyle w:val="a9"/>
              </w:rPr>
            </w:pPr>
            <w:r w:rsidRPr="00BE6F38">
              <w:t>Познакомить с нумерацией, действия с многозначными числами, решение задач и уравнений изученных видов, множества и операции над ними</w:t>
            </w:r>
          </w:p>
        </w:tc>
      </w:tr>
      <w:tr w:rsidR="009B1D86" w:rsidTr="009B1D86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B1D86" w:rsidRPr="009D0F41" w:rsidRDefault="009B1D86" w:rsidP="009B1D86">
            <w:pPr>
              <w:pStyle w:val="c2"/>
              <w:spacing w:before="0" w:beforeAutospacing="0" w:after="0" w:afterAutospacing="0"/>
              <w:jc w:val="center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Раздел 2. Дроби (20 ч)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Pr="008C3102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Дроби. Нахождение части числа</w:t>
            </w:r>
            <w:proofErr w:type="gramStart"/>
            <w:r>
              <w:rPr>
                <w:rFonts w:ascii="Times New Roman" w:hAnsi="Times New Roman"/>
              </w:rPr>
              <w:t xml:space="preserve"> </w:t>
            </w:r>
            <w:r w:rsidR="004A557D">
              <w:rPr>
                <w:rFonts w:ascii="Times New Roman" w:hAnsi="Times New Roman"/>
              </w:rPr>
              <w:t>.</w:t>
            </w:r>
            <w:proofErr w:type="gramEnd"/>
            <w:r w:rsidR="004A557D">
              <w:rPr>
                <w:rFonts w:ascii="Times New Roman" w:hAnsi="Times New Roman"/>
              </w:rPr>
              <w:t xml:space="preserve"> Решение  неравенств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иллюстрирующие арифметическое действие и ход его выполнения</w:t>
            </w:r>
          </w:p>
          <w:p w:rsidR="000E5699" w:rsidRPr="009D0F41" w:rsidRDefault="00267235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П</w:t>
            </w:r>
            <w:r w:rsidR="000E5699" w:rsidRPr="009D0F41">
              <w:rPr>
                <w:rStyle w:val="a9"/>
                <w:rFonts w:ascii="Times New Roman" w:hAnsi="Times New Roman" w:cs="Times New Roman"/>
                <w:b w:val="0"/>
              </w:rPr>
              <w:t>ошагово контролировать правильность и полноту выполнения алгоритма арифметического действия.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14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Нахождение части</w:t>
            </w:r>
            <w:r w:rsidR="008F44DB">
              <w:rPr>
                <w:rFonts w:ascii="Times New Roman" w:hAnsi="Times New Roman"/>
              </w:rPr>
              <w:t xml:space="preserve"> от</w:t>
            </w:r>
            <w:r>
              <w:rPr>
                <w:rFonts w:ascii="Times New Roman" w:hAnsi="Times New Roman"/>
              </w:rPr>
              <w:t xml:space="preserve"> числа</w:t>
            </w:r>
          </w:p>
          <w:p w:rsidR="004A557D" w:rsidRPr="008C3102" w:rsidRDefault="004A557D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 задач  алгебраическим  способом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267235" w:rsidRPr="009D0F41" w:rsidRDefault="00267235" w:rsidP="009B1D8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П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ошагово контролировать правильность и полноту выполнения алгоритма арифметического действия</w:t>
            </w:r>
          </w:p>
        </w:tc>
      </w:tr>
      <w:tr w:rsidR="00801E6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01E6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01E61" w:rsidRDefault="0020638C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Нахождение числа по его части. Составление  задач   с помощью  таблиц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472CB9" w:rsidRDefault="00472CB9" w:rsidP="00472CB9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-В</w:t>
            </w:r>
            <w:r w:rsidRPr="009D0F41">
              <w:rPr>
                <w:rStyle w:val="a9"/>
                <w:rFonts w:eastAsia="SimSun"/>
                <w:b w:val="0"/>
              </w:rPr>
              <w:t>ыполнять</w:t>
            </w:r>
            <w:r>
              <w:rPr>
                <w:rStyle w:val="a9"/>
                <w:rFonts w:eastAsia="SimSun"/>
                <w:b w:val="0"/>
              </w:rPr>
              <w:t> арифме</w:t>
            </w:r>
            <w:r w:rsidRPr="009D0F41">
              <w:rPr>
                <w:rStyle w:val="a9"/>
                <w:rFonts w:eastAsia="SimSun"/>
                <w:b w:val="0"/>
              </w:rPr>
              <w:t>тические операции сложения и</w:t>
            </w:r>
            <w:r>
              <w:rPr>
                <w:rStyle w:val="a9"/>
                <w:rFonts w:eastAsia="SimSun"/>
                <w:b w:val="0"/>
              </w:rPr>
              <w:t xml:space="preserve">      вычита</w:t>
            </w:r>
            <w:r w:rsidRPr="009D0F41">
              <w:rPr>
                <w:rStyle w:val="a9"/>
                <w:rFonts w:eastAsia="SimSun"/>
                <w:b w:val="0"/>
              </w:rPr>
              <w:t>ния с именованными числами;</w:t>
            </w:r>
          </w:p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.</w:t>
            </w:r>
          </w:p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801E61" w:rsidRPr="00BE6F38" w:rsidRDefault="00BE6F38" w:rsidP="00BE6F38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 w:rsidRPr="009D0F41">
              <w:rPr>
                <w:rStyle w:val="a9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Нахождение числа по его части</w:t>
            </w:r>
          </w:p>
          <w:p w:rsidR="004A557D" w:rsidRPr="008C3102" w:rsidRDefault="004A557D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 уравнений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Pr="009D0F41" w:rsidRDefault="009B1D86" w:rsidP="000E5699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  <w:r w:rsidR="000E5699">
              <w:rPr>
                <w:rStyle w:val="a9"/>
                <w:rFonts w:ascii="Times New Roman" w:hAnsi="Times New Roman" w:cs="Times New Roman"/>
                <w:b w:val="0"/>
              </w:rPr>
              <w:t xml:space="preserve">                                                                              </w:t>
            </w:r>
            <w:r w:rsidR="00267235">
              <w:rPr>
                <w:rStyle w:val="a9"/>
                <w:rFonts w:ascii="Times New Roman" w:hAnsi="Times New Roman" w:cs="Times New Roman"/>
                <w:b w:val="0"/>
              </w:rPr>
              <w:t xml:space="preserve"> М</w:t>
            </w:r>
            <w:r w:rsidR="000E5699">
              <w:rPr>
                <w:rStyle w:val="a9"/>
                <w:rFonts w:ascii="Times New Roman" w:hAnsi="Times New Roman" w:cs="Times New Roman"/>
                <w:b w:val="0"/>
              </w:rPr>
              <w:t>оделировать решение задач  на  части  с помощью  схем</w:t>
            </w:r>
          </w:p>
        </w:tc>
      </w:tr>
      <w:tr w:rsidR="00801E6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01E6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01E61" w:rsidRDefault="0020638C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Сравнение дробей</w:t>
            </w:r>
          </w:p>
          <w:p w:rsidR="0020638C" w:rsidRDefault="004A557D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 дроби.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C142AB" w:rsidRDefault="00C142AB" w:rsidP="00C142A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.</w:t>
            </w:r>
          </w:p>
          <w:p w:rsidR="00C142AB" w:rsidRDefault="00C142AB" w:rsidP="00C142A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801E61" w:rsidRPr="009D0F41" w:rsidRDefault="00C142AB" w:rsidP="00C142A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801E6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01E6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01E61" w:rsidRDefault="0020638C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Сравнение дробей</w:t>
            </w:r>
          </w:p>
          <w:p w:rsidR="0020638C" w:rsidRDefault="0020638C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 задач  с  помощью  заданных  выражений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801E61" w:rsidRPr="009D0F41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801E6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01E6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01E61" w:rsidRDefault="0020638C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Сравнение дробей</w:t>
            </w:r>
          </w:p>
          <w:p w:rsidR="0020638C" w:rsidRDefault="0020638C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4A557D">
              <w:rPr>
                <w:rFonts w:ascii="Times New Roman" w:hAnsi="Times New Roman"/>
              </w:rPr>
              <w:t>Алгоритм  поиска  части  от числа  и числа  по его части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80A7F" w:rsidRDefault="00380A7F" w:rsidP="00380A7F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иллюстрирующие арифметическое действие и ход его выполнения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.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.</w:t>
            </w:r>
            <w:proofErr w:type="gramEnd"/>
          </w:p>
          <w:p w:rsidR="00801E61" w:rsidRPr="009D0F41" w:rsidRDefault="00380A7F" w:rsidP="00380A7F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Сравнение дробей</w:t>
            </w:r>
          </w:p>
          <w:p w:rsidR="0020638C" w:rsidRPr="008C3102" w:rsidRDefault="0020638C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 уравнений  методом  подбора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0E5699" w:rsidRPr="009D0F41" w:rsidRDefault="00267235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-М</w:t>
            </w:r>
            <w:r w:rsidR="000E5699">
              <w:rPr>
                <w:rStyle w:val="a9"/>
                <w:rFonts w:ascii="Times New Roman" w:hAnsi="Times New Roman" w:cs="Times New Roman"/>
                <w:b w:val="0"/>
              </w:rPr>
              <w:t>оделировать ситуации, иллюстри</w:t>
            </w:r>
            <w:r w:rsidR="000E5699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рующие 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    арифмети</w:t>
            </w:r>
            <w:r w:rsidR="000E5699"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801E6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01E6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01E61" w:rsidRDefault="0020638C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Решение  задач  </w:t>
            </w:r>
            <w:r w:rsidR="004A557D">
              <w:rPr>
                <w:rFonts w:ascii="Times New Roman" w:hAnsi="Times New Roman"/>
              </w:rPr>
              <w:t xml:space="preserve">  с пропорциональными  величинами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801E61" w:rsidRPr="009D0F41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Pr="008C3102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</w:t>
            </w:r>
            <w:r w:rsidR="00C56FCE">
              <w:rPr>
                <w:rFonts w:ascii="Times New Roman" w:hAnsi="Times New Roman"/>
              </w:rPr>
              <w:t xml:space="preserve"> изученных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F1177E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  <w:r w:rsidR="00F1177E">
              <w:rPr>
                <w:rStyle w:val="a9"/>
                <w:rFonts w:ascii="Times New Roman" w:hAnsi="Times New Roman" w:cs="Times New Roman"/>
                <w:b w:val="0"/>
              </w:rPr>
              <w:t>.</w:t>
            </w:r>
          </w:p>
          <w:p w:rsidR="00AA6637" w:rsidRDefault="00AA6637" w:rsidP="00AA663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9B1D86" w:rsidRPr="00F1177E" w:rsidRDefault="00AA6637" w:rsidP="00AA6637">
            <w:pPr>
              <w:pStyle w:val="Style27"/>
              <w:widowControl/>
              <w:rPr>
                <w:rStyle w:val="a9"/>
                <w:rFonts w:ascii="Times New Roman" w:hAnsi="Times New Roman" w:cs="Times New Roman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Pr="008C3102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Сложение дробей с одинаковыми знаменателями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иллюстрирующие арифметическое действие и ход его выполнения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.</w:t>
            </w:r>
            <w:r w:rsidR="00267235">
              <w:rPr>
                <w:rStyle w:val="a9"/>
                <w:rFonts w:ascii="Times New Roman" w:hAnsi="Times New Roman" w:cs="Times New Roman"/>
                <w:b w:val="0"/>
              </w:rPr>
              <w:t>.</w:t>
            </w:r>
            <w:proofErr w:type="gramEnd"/>
          </w:p>
          <w:p w:rsidR="00267235" w:rsidRPr="009D0F41" w:rsidRDefault="00267235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Pr="008C3102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Вычитание дробей с одинаковыми знаменателями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  <w:p w:rsidR="00AC0CE5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.</w:t>
            </w:r>
          </w:p>
          <w:p w:rsidR="00AC0CE5" w:rsidRPr="009D0F41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Прогнозировать результат вычислений</w:t>
            </w:r>
          </w:p>
        </w:tc>
      </w:tr>
      <w:tr w:rsidR="00801E6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01E6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01E61" w:rsidRDefault="0020638C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 задач  на  сравнение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380A7F" w:rsidRDefault="00380A7F" w:rsidP="00380A7F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иллюстрирующие арифметическое действие и ход его выполнения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.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.</w:t>
            </w:r>
            <w:proofErr w:type="gramEnd"/>
          </w:p>
          <w:p w:rsidR="00801E61" w:rsidRPr="009D0F41" w:rsidRDefault="00380A7F" w:rsidP="00380A7F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Pr="008C3102" w:rsidRDefault="00C56FCE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изученных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267235" w:rsidRDefault="00267235" w:rsidP="0026723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267235" w:rsidRPr="009D0F41" w:rsidRDefault="00267235" w:rsidP="0026723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Pr="008C3102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Деление меньшего числа на большее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950196" w:rsidRPr="009D0F41" w:rsidRDefault="0095019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Pr="008C3102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Какую часть одно число составляет от другого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.</w:t>
            </w:r>
            <w:r w:rsidR="00334037">
              <w:rPr>
                <w:rStyle w:val="a9"/>
                <w:rFonts w:ascii="Times New Roman" w:hAnsi="Times New Roman" w:cs="Times New Roman"/>
                <w:b w:val="0"/>
              </w:rPr>
              <w:t>.</w:t>
            </w:r>
            <w:proofErr w:type="gramEnd"/>
          </w:p>
          <w:p w:rsidR="00334037" w:rsidRPr="009D0F41" w:rsidRDefault="003340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29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C56FCE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изученных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</w:t>
            </w:r>
            <w:r w:rsidR="00267235">
              <w:rPr>
                <w:rStyle w:val="a9"/>
                <w:rFonts w:ascii="Times New Roman" w:hAnsi="Times New Roman" w:cs="Times New Roman"/>
                <w:b w:val="0"/>
              </w:rPr>
              <w:t xml:space="preserve">азличные приёмы </w:t>
            </w:r>
            <w:proofErr w:type="gramStart"/>
            <w:r w:rsidR="00267235"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334037" w:rsidRPr="009D0F41" w:rsidRDefault="003340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Сравнивать разные  способы  вычислений</w:t>
            </w:r>
          </w:p>
        </w:tc>
      </w:tr>
      <w:tr w:rsidR="00801E6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01E6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01E61" w:rsidRDefault="0020638C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Взаимосвязанные задачи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.</w:t>
            </w:r>
          </w:p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801E61" w:rsidRPr="009D0F41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«Не только математика…» Проект №1</w:t>
            </w:r>
            <w:r w:rsidR="008F44DB">
              <w:rPr>
                <w:rFonts w:ascii="Times New Roman" w:hAnsi="Times New Roman"/>
              </w:rPr>
              <w:t>2» Модель машины  времени»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267235" w:rsidRPr="009D0F41" w:rsidRDefault="00267235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ь элементов заданной совокупности (множеству) и час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ти совокупности (подмножеств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у). 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 пересечению и объединению совокупностей (множеств)</w:t>
            </w:r>
          </w:p>
        </w:tc>
      </w:tr>
      <w:tr w:rsidR="009B1D86" w:rsidTr="009B1D86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Математический тест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</w:t>
            </w:r>
          </w:p>
          <w:p w:rsidR="00267235" w:rsidRDefault="00267235" w:rsidP="0026723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267235" w:rsidRPr="009D0F41" w:rsidRDefault="00267235" w:rsidP="0026723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B1D86" w:rsidTr="009B1D86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Раздел 3. Нумерация многозначных чисел (13 ч)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Многозначные числа. Разряды и </w:t>
            </w:r>
            <w:r w:rsidR="0020638C"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ла</w:t>
            </w:r>
            <w:r w:rsidR="0020638C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сы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Определять принадлежность элементов заданной совокупности (множеству)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одмножеству). 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пересечению и объединению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купносте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й(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множеств).</w:t>
            </w:r>
          </w:p>
        </w:tc>
      </w:tr>
      <w:tr w:rsidR="00801E6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01E6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01E61" w:rsidRDefault="0020638C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Многозначные  числа. </w:t>
            </w:r>
            <w:r w:rsidR="004A557D">
              <w:rPr>
                <w:rFonts w:ascii="Times New Roman" w:hAnsi="Times New Roman"/>
              </w:rPr>
              <w:t xml:space="preserve"> Десятичная  система  счисления.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.</w:t>
            </w:r>
          </w:p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801E61" w:rsidRPr="009D0F41" w:rsidRDefault="00BE6F38" w:rsidP="00BE6F38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и запись многозначных чисел</w:t>
            </w:r>
            <w:r w:rsidR="001A0862">
              <w:rPr>
                <w:rFonts w:ascii="Times New Roman" w:hAnsi="Times New Roman"/>
              </w:rPr>
              <w:t xml:space="preserve">  Разряды  и классы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9B1D86" w:rsidRPr="009D0F41" w:rsidRDefault="00950196" w:rsidP="00334037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Сравнение чисел</w:t>
            </w:r>
            <w:r w:rsidR="001A0862">
              <w:rPr>
                <w:rFonts w:ascii="Times New Roman" w:hAnsi="Times New Roman"/>
              </w:rPr>
              <w:t xml:space="preserve">  Способы  сравнения  многозначных 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334037" w:rsidRDefault="00334037" w:rsidP="0033403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334037" w:rsidRPr="009D0F41" w:rsidRDefault="00334037" w:rsidP="0033403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Разрядные слагаемые</w:t>
            </w:r>
            <w:proofErr w:type="gramStart"/>
            <w:r w:rsidR="001A0862">
              <w:rPr>
                <w:rFonts w:ascii="Times New Roman" w:hAnsi="Times New Roman"/>
              </w:rPr>
              <w:t xml:space="preserve"> Ч</w:t>
            </w:r>
            <w:proofErr w:type="gramEnd"/>
            <w:r w:rsidR="001A0862">
              <w:rPr>
                <w:rFonts w:ascii="Times New Roman" w:hAnsi="Times New Roman"/>
              </w:rPr>
              <w:t>итать и записывать многозначные  числа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334037" w:rsidRDefault="00334037" w:rsidP="0033403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.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.</w:t>
            </w:r>
            <w:proofErr w:type="gramEnd"/>
          </w:p>
          <w:p w:rsidR="00334037" w:rsidRPr="009D0F41" w:rsidRDefault="00334037" w:rsidP="0033403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</w:tc>
      </w:tr>
      <w:tr w:rsidR="00801E6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01E6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01E61" w:rsidRDefault="0020638C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Умножение числа 1000. умножение и деление на 1000, 10000, 100000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.</w:t>
            </w:r>
          </w:p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801E61" w:rsidRPr="009D0F41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Умножение числа 1000. умножение и деление на 1000, 10000, 100000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334037" w:rsidRDefault="00334037" w:rsidP="0033403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азличные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9B1D86" w:rsidRPr="009D0F41" w:rsidRDefault="00334037" w:rsidP="0033403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Сравнивать разные  способы  вычислений</w:t>
            </w:r>
          </w:p>
        </w:tc>
      </w:tr>
      <w:tr w:rsidR="00801E6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01E61" w:rsidRDefault="00BE6F38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01E61" w:rsidRDefault="0020638C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и запись многозначных чисел.</w:t>
            </w:r>
          </w:p>
          <w:p w:rsidR="0020638C" w:rsidRDefault="0020638C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Пары  уравнений  с равными корнями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801E61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и запись многозначных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334037" w:rsidRDefault="00334037" w:rsidP="00334037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334037" w:rsidRPr="009D0F41" w:rsidRDefault="00334037" w:rsidP="0033403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42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Миллион. Класс миллионов. Миллиард.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  <w:p w:rsidR="00AA6637" w:rsidRDefault="00AA6637" w:rsidP="00AA663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AA6637" w:rsidRPr="009D0F41" w:rsidRDefault="00AA6637" w:rsidP="00AA663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801E6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01E6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43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121C9" w:rsidRDefault="00A121C9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Контрольная работа за </w:t>
            </w:r>
            <w:r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</w:rPr>
              <w:t xml:space="preserve"> четверть №2 «Многозначные числа»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801E61" w:rsidRPr="009D0F41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44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и запись многозначных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950196" w:rsidRPr="009D0F41" w:rsidRDefault="0095019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801E6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01E6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01E61" w:rsidRDefault="009E0406" w:rsidP="008F44DB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Измерение  геометрических  фигур.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801E61" w:rsidRPr="009D0F41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4</w:t>
            </w:r>
            <w:r w:rsidR="009B1D86">
              <w:rPr>
                <w:rStyle w:val="a9"/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8F44DB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«Не только математика…» Проект №2</w:t>
            </w:r>
            <w:r w:rsidR="008F44DB">
              <w:rPr>
                <w:rFonts w:ascii="Times New Roman" w:hAnsi="Times New Roman"/>
              </w:rPr>
              <w:t xml:space="preserve"> « Страничка  из энциклопедии»</w:t>
            </w:r>
            <w:proofErr w:type="gramStart"/>
            <w:r w:rsidR="008F44DB">
              <w:rPr>
                <w:rFonts w:ascii="Times New Roman" w:hAnsi="Times New Roman"/>
              </w:rPr>
              <w:t xml:space="preserve"> .</w:t>
            </w:r>
            <w:proofErr w:type="gramEnd"/>
            <w:r w:rsidR="008F44DB">
              <w:rPr>
                <w:rFonts w:ascii="Times New Roman" w:hAnsi="Times New Roman"/>
              </w:rPr>
              <w:t xml:space="preserve"> Единицы  длины.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334037" w:rsidRDefault="00334037" w:rsidP="0033403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.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.</w:t>
            </w:r>
            <w:proofErr w:type="gramEnd"/>
          </w:p>
          <w:p w:rsidR="00334037" w:rsidRPr="009D0F41" w:rsidRDefault="00334037" w:rsidP="0033403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47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121C9" w:rsidRDefault="00A121C9" w:rsidP="00A121C9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и запись многозначных чисел</w:t>
            </w:r>
          </w:p>
          <w:p w:rsidR="00A121C9" w:rsidRDefault="00A121C9" w:rsidP="00A121C9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 задач  на движение</w:t>
            </w:r>
          </w:p>
          <w:p w:rsidR="009B1D86" w:rsidRPr="00DE5358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  <w:p w:rsidR="00334037" w:rsidRPr="00064962" w:rsidRDefault="00334037" w:rsidP="00334037">
            <w:pPr>
              <w:pStyle w:val="a4"/>
              <w:jc w:val="left"/>
              <w:rPr>
                <w:b w:val="0"/>
              </w:rPr>
            </w:pPr>
            <w:r>
              <w:rPr>
                <w:b w:val="0"/>
              </w:rPr>
              <w:t>Пр</w:t>
            </w:r>
            <w:r w:rsidRPr="00064962">
              <w:rPr>
                <w:b w:val="0"/>
              </w:rPr>
              <w:t xml:space="preserve">именять изученные способы действий для решения задач в типовых и поисковых ситуациях. </w:t>
            </w:r>
          </w:p>
          <w:p w:rsidR="00334037" w:rsidRPr="00334037" w:rsidRDefault="00334037" w:rsidP="00334037">
            <w:pPr>
              <w:pStyle w:val="a4"/>
              <w:jc w:val="left"/>
              <w:rPr>
                <w:rStyle w:val="a9"/>
                <w:bCs/>
              </w:rPr>
            </w:pPr>
            <w:r>
              <w:rPr>
                <w:b w:val="0"/>
              </w:rPr>
              <w:t>Ко</w:t>
            </w:r>
            <w:r w:rsidRPr="00064962">
              <w:rPr>
                <w:b w:val="0"/>
              </w:rPr>
              <w:t xml:space="preserve">нтролировать правильность и полноту выполнения изученных способов действий. </w:t>
            </w:r>
          </w:p>
        </w:tc>
      </w:tr>
      <w:tr w:rsidR="009B1D86" w:rsidTr="009B1D86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48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B1D86" w:rsidRDefault="00C56FCE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Арифметические действия над числами</w:t>
            </w:r>
            <w:r w:rsidR="00BA0CC0">
              <w:rPr>
                <w:rFonts w:ascii="Times New Roman" w:hAnsi="Times New Roman"/>
              </w:rPr>
              <w:t xml:space="preserve"> Работа  над  ошибками</w:t>
            </w:r>
            <w:r w:rsidR="00E13798">
              <w:rPr>
                <w:rFonts w:ascii="Times New Roman" w:hAnsi="Times New Roman"/>
              </w:rPr>
              <w:t>,</w:t>
            </w:r>
            <w:r w:rsidR="00BA0CC0">
              <w:rPr>
                <w:rFonts w:ascii="Times New Roman" w:hAnsi="Times New Roman"/>
              </w:rPr>
              <w:t xml:space="preserve"> допущенными  в контрольной  работе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D8190B" w:rsidRPr="009D0F41" w:rsidRDefault="00D8190B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</w:tc>
      </w:tr>
      <w:tr w:rsidR="009B1D86" w:rsidTr="009B1D86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Раздел 4. Величины. (15 ч)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49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Математический  тест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334037" w:rsidRDefault="00334037" w:rsidP="0033403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334037" w:rsidRPr="009D0F41" w:rsidRDefault="00334037" w:rsidP="00AA663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-Моделировать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Единицы длины</w:t>
            </w:r>
            <w:r w:rsidR="001A0862">
              <w:rPr>
                <w:rFonts w:ascii="Times New Roman" w:hAnsi="Times New Roman"/>
              </w:rPr>
              <w:t xml:space="preserve"> Правило перехода от больших  единиц  измерения  величин  к </w:t>
            </w:r>
            <w:proofErr w:type="gramStart"/>
            <w:r w:rsidR="001A0862">
              <w:rPr>
                <w:rFonts w:ascii="Times New Roman" w:hAnsi="Times New Roman"/>
              </w:rPr>
              <w:t>меньшим</w:t>
            </w:r>
            <w:proofErr w:type="gramEnd"/>
            <w:r w:rsidR="00E13798">
              <w:rPr>
                <w:rFonts w:ascii="Times New Roman" w:hAnsi="Times New Roman"/>
              </w:rPr>
              <w:t xml:space="preserve"> </w:t>
            </w:r>
            <w:r w:rsidR="001A0862">
              <w:rPr>
                <w:rFonts w:ascii="Times New Roman" w:hAnsi="Times New Roman"/>
              </w:rPr>
              <w:t xml:space="preserve"> и от  меньших  к большим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</w:t>
            </w:r>
          </w:p>
          <w:p w:rsidR="00334037" w:rsidRDefault="00334037" w:rsidP="00334037">
            <w:pPr>
              <w:pStyle w:val="c2"/>
              <w:spacing w:before="0" w:beforeAutospacing="0" w:after="0" w:afterAutospacing="0"/>
              <w:rPr>
                <w:rStyle w:val="a9"/>
                <w:rFonts w:eastAsia="SimSun"/>
                <w:b w:val="0"/>
              </w:rPr>
            </w:pPr>
            <w:r>
              <w:rPr>
                <w:rStyle w:val="a9"/>
                <w:rFonts w:eastAsia="SimSun"/>
                <w:b w:val="0"/>
              </w:rPr>
              <w:t>С</w:t>
            </w:r>
            <w:r w:rsidRPr="009D0F41">
              <w:rPr>
                <w:rStyle w:val="a9"/>
                <w:rFonts w:eastAsia="SimSun"/>
                <w:b w:val="0"/>
              </w:rPr>
              <w:t>оотносить текст задачи со схемой;</w:t>
            </w:r>
          </w:p>
          <w:p w:rsidR="00AC0CE5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.</w:t>
            </w:r>
          </w:p>
          <w:p w:rsidR="00AC0CE5" w:rsidRPr="00334037" w:rsidRDefault="00AC0CE5" w:rsidP="00AC0CE5">
            <w:pPr>
              <w:pStyle w:val="c2"/>
              <w:spacing w:before="0" w:beforeAutospacing="0" w:after="0" w:afterAutospacing="0"/>
              <w:rPr>
                <w:rStyle w:val="a9"/>
                <w:b w:val="0"/>
              </w:rPr>
            </w:pPr>
            <w:r w:rsidRPr="009D0F41">
              <w:rPr>
                <w:rStyle w:val="a9"/>
                <w:b w:val="0"/>
              </w:rPr>
              <w:t>Прогнозировать результат вычислений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51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Единицы массы. Грамм, тонна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Определять принадле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жность элементов заданной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купности (множеству)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одмножеству). 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 пересечению и объединению совокупностей (множеств).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52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Единицы измерения величин</w:t>
            </w:r>
          </w:p>
          <w:p w:rsidR="001A0862" w:rsidRDefault="001A0862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Взаимосвязь между  уже  известными  и новыми  единицами  измерения  длины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334037" w:rsidRDefault="00334037" w:rsidP="0033403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334037" w:rsidRDefault="00334037" w:rsidP="00334037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334037" w:rsidRPr="009D0F41" w:rsidRDefault="00334037" w:rsidP="00334037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801E6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01E6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53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01E61" w:rsidRDefault="009E040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Единицы площади</w:t>
            </w:r>
          </w:p>
          <w:p w:rsidR="009E0406" w:rsidRDefault="009E040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 прямоугольника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801E61" w:rsidRPr="009D0F41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Строить на  наглядной  основе  алгоритм  решения  задач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54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Единицы площади</w:t>
            </w:r>
          </w:p>
          <w:p w:rsidR="009E0406" w:rsidRDefault="009E040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 квадрата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334037" w:rsidRDefault="003340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AC0CE5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.</w:t>
            </w:r>
          </w:p>
          <w:p w:rsidR="00AC0CE5" w:rsidRPr="009D0F41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Прогнозировать результат вычислений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55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прямоугольного треугольника</w:t>
            </w:r>
          </w:p>
          <w:p w:rsidR="001A0862" w:rsidRDefault="001A0862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Алгоритм определения  площади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334037" w:rsidRPr="009D0F41" w:rsidRDefault="003340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Пошагово контроли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ровать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правильность и полноту выполне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ния алгоритма арифметического действия.</w:t>
            </w:r>
          </w:p>
        </w:tc>
      </w:tr>
      <w:tr w:rsidR="00801E6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01E6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56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01E61" w:rsidRDefault="009E040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Приближенное вычисление площадей. Палетка</w:t>
            </w:r>
          </w:p>
          <w:p w:rsidR="009E0406" w:rsidRDefault="009E040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Сравнение  фигур  на  глаз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801E61" w:rsidRPr="009D0F41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57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Приближенное вычисление площадей. Палетка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9B1D86" w:rsidRPr="009D0F41" w:rsidRDefault="00334037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рующие 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58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Единицы объема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рующие 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  <w:r w:rsidR="00731ABA">
              <w:rPr>
                <w:rStyle w:val="a9"/>
                <w:rFonts w:ascii="Times New Roman" w:hAnsi="Times New Roman" w:cs="Times New Roman"/>
                <w:b w:val="0"/>
              </w:rPr>
              <w:t>..</w:t>
            </w:r>
          </w:p>
          <w:p w:rsidR="006C5BA4" w:rsidRPr="006C5BA4" w:rsidRDefault="006C5BA4" w:rsidP="006C5BA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/>
                <w:spacing w:val="0"/>
                <w:sz w:val="24"/>
                <w:szCs w:val="24"/>
              </w:rPr>
            </w:pPr>
            <w:r w:rsidRPr="006C5BA4">
              <w:rPr>
                <w:rStyle w:val="FontStyle14"/>
                <w:rFonts w:ascii="Times New Roman" w:hAnsi="Times New Roman"/>
                <w:sz w:val="24"/>
                <w:szCs w:val="24"/>
              </w:rPr>
              <w:t xml:space="preserve">Сравнивать </w:t>
            </w:r>
            <w:r w:rsidRPr="006C5BA4">
              <w:rPr>
                <w:rStyle w:val="FontStyle12"/>
                <w:rFonts w:ascii="Times New Roman" w:hAnsi="Times New Roman"/>
                <w:sz w:val="24"/>
                <w:szCs w:val="24"/>
              </w:rPr>
              <w:t>геометри</w:t>
            </w:r>
            <w:r w:rsidRPr="006C5BA4">
              <w:rPr>
                <w:rStyle w:val="FontStyle12"/>
                <w:rFonts w:ascii="Times New Roman" w:hAnsi="Times New Roman"/>
                <w:sz w:val="24"/>
                <w:szCs w:val="24"/>
              </w:rPr>
              <w:softHyphen/>
              <w:t>ческие фигуры по величи</w:t>
            </w:r>
            <w:r w:rsidRPr="006C5BA4">
              <w:rPr>
                <w:rStyle w:val="FontStyle12"/>
                <w:rFonts w:ascii="Times New Roman" w:hAnsi="Times New Roman"/>
                <w:sz w:val="24"/>
                <w:szCs w:val="24"/>
              </w:rPr>
              <w:softHyphen/>
              <w:t>не (размеру).</w:t>
            </w:r>
          </w:p>
          <w:p w:rsidR="006C5BA4" w:rsidRPr="006C5BA4" w:rsidRDefault="006C5BA4" w:rsidP="006C5BA4">
            <w:pPr>
              <w:pStyle w:val="Style4"/>
              <w:widowControl/>
              <w:spacing w:line="240" w:lineRule="auto"/>
              <w:jc w:val="left"/>
              <w:rPr>
                <w:rStyle w:val="FontStyle12"/>
                <w:rFonts w:ascii="Times New Roman" w:hAnsi="Times New Roman"/>
                <w:sz w:val="24"/>
                <w:szCs w:val="24"/>
              </w:rPr>
            </w:pPr>
            <w:r w:rsidRPr="006C5BA4">
              <w:rPr>
                <w:rStyle w:val="FontStyle14"/>
                <w:rFonts w:ascii="Times New Roman" w:hAnsi="Times New Roman"/>
                <w:sz w:val="24"/>
                <w:szCs w:val="24"/>
              </w:rPr>
              <w:t xml:space="preserve">Классифицировать   (объединять в группы) </w:t>
            </w:r>
            <w:r w:rsidRPr="006C5BA4">
              <w:rPr>
                <w:rStyle w:val="FontStyle12"/>
                <w:rFonts w:ascii="Times New Roman" w:hAnsi="Times New Roman"/>
                <w:sz w:val="24"/>
                <w:szCs w:val="24"/>
              </w:rPr>
              <w:t>гео</w:t>
            </w:r>
            <w:r w:rsidRPr="006C5BA4">
              <w:rPr>
                <w:rStyle w:val="FontStyle12"/>
                <w:rFonts w:ascii="Times New Roman" w:hAnsi="Times New Roman"/>
                <w:sz w:val="24"/>
                <w:szCs w:val="24"/>
              </w:rPr>
              <w:softHyphen/>
              <w:t>метрические фигуры.</w:t>
            </w:r>
          </w:p>
          <w:p w:rsidR="006C5BA4" w:rsidRPr="006C5BA4" w:rsidRDefault="006C5BA4" w:rsidP="006C5BA4">
            <w:pPr>
              <w:pStyle w:val="Style4"/>
              <w:widowControl/>
              <w:spacing w:line="240" w:lineRule="auto"/>
              <w:jc w:val="left"/>
              <w:rPr>
                <w:rStyle w:val="a9"/>
                <w:rFonts w:ascii="Times New Roman" w:hAnsi="Times New Roman" w:cs="Calibri"/>
                <w:b w:val="0"/>
                <w:bCs w:val="0"/>
              </w:rPr>
            </w:pPr>
            <w:r w:rsidRPr="006C5BA4">
              <w:rPr>
                <w:rStyle w:val="FontStyle12"/>
                <w:rFonts w:ascii="Times New Roman" w:hAnsi="Times New Roman"/>
                <w:sz w:val="24"/>
                <w:szCs w:val="24"/>
              </w:rPr>
              <w:t>Использовать различные инструменты и технические средства для проведения измерений.</w:t>
            </w:r>
          </w:p>
        </w:tc>
      </w:tr>
      <w:tr w:rsidR="00801E61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801E6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59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01E61" w:rsidRDefault="009E040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 задач  на движение</w:t>
            </w:r>
          </w:p>
          <w:p w:rsidR="001A0862" w:rsidRDefault="001A0862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Сопоставлять  математические  модели  задач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801E61" w:rsidRPr="009D0F41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</w:t>
            </w:r>
            <w:r w:rsidR="008F44DB">
              <w:rPr>
                <w:rFonts w:ascii="Times New Roman" w:hAnsi="Times New Roman"/>
              </w:rPr>
              <w:t xml:space="preserve"> «Величины</w:t>
            </w:r>
          </w:p>
          <w:p w:rsidR="008F44DB" w:rsidRDefault="008F44DB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Приближенные равенства.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  <w:p w:rsidR="006C5BA4" w:rsidRPr="006C5BA4" w:rsidRDefault="006C5BA4" w:rsidP="006C5BA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/>
                <w:spacing w:val="0"/>
                <w:sz w:val="24"/>
                <w:szCs w:val="24"/>
              </w:rPr>
            </w:pPr>
            <w:r w:rsidRPr="006C5BA4">
              <w:rPr>
                <w:rStyle w:val="FontStyle14"/>
                <w:rFonts w:ascii="Times New Roman" w:hAnsi="Times New Roman"/>
                <w:sz w:val="24"/>
                <w:szCs w:val="24"/>
              </w:rPr>
              <w:t xml:space="preserve">Сравнивать </w:t>
            </w:r>
            <w:r w:rsidRPr="006C5BA4">
              <w:rPr>
                <w:rStyle w:val="FontStyle12"/>
                <w:rFonts w:ascii="Times New Roman" w:hAnsi="Times New Roman"/>
                <w:sz w:val="24"/>
                <w:szCs w:val="24"/>
              </w:rPr>
              <w:t>геометри</w:t>
            </w:r>
            <w:r w:rsidRPr="006C5BA4">
              <w:rPr>
                <w:rStyle w:val="FontStyle12"/>
                <w:rFonts w:ascii="Times New Roman" w:hAnsi="Times New Roman"/>
                <w:sz w:val="24"/>
                <w:szCs w:val="24"/>
              </w:rPr>
              <w:softHyphen/>
              <w:t>ческие фигуры по величи</w:t>
            </w:r>
            <w:r w:rsidRPr="006C5BA4">
              <w:rPr>
                <w:rStyle w:val="FontStyle12"/>
                <w:rFonts w:ascii="Times New Roman" w:hAnsi="Times New Roman"/>
                <w:sz w:val="24"/>
                <w:szCs w:val="24"/>
              </w:rPr>
              <w:softHyphen/>
              <w:t>не (размеру).</w:t>
            </w:r>
          </w:p>
          <w:p w:rsidR="006C5BA4" w:rsidRPr="006C5BA4" w:rsidRDefault="006C5BA4" w:rsidP="006C5BA4">
            <w:pPr>
              <w:pStyle w:val="Style4"/>
              <w:widowControl/>
              <w:spacing w:line="240" w:lineRule="auto"/>
              <w:jc w:val="left"/>
              <w:rPr>
                <w:rStyle w:val="FontStyle12"/>
                <w:rFonts w:ascii="Times New Roman" w:hAnsi="Times New Roman"/>
                <w:sz w:val="24"/>
                <w:szCs w:val="24"/>
              </w:rPr>
            </w:pPr>
            <w:r w:rsidRPr="006C5BA4">
              <w:rPr>
                <w:rStyle w:val="FontStyle14"/>
                <w:rFonts w:ascii="Times New Roman" w:hAnsi="Times New Roman"/>
                <w:sz w:val="24"/>
                <w:szCs w:val="24"/>
              </w:rPr>
              <w:t xml:space="preserve">Классифицировать   (объединять в группы) </w:t>
            </w:r>
            <w:r w:rsidRPr="006C5BA4">
              <w:rPr>
                <w:rStyle w:val="FontStyle12"/>
                <w:rFonts w:ascii="Times New Roman" w:hAnsi="Times New Roman"/>
                <w:sz w:val="24"/>
                <w:szCs w:val="24"/>
              </w:rPr>
              <w:t>гео</w:t>
            </w:r>
            <w:r w:rsidRPr="006C5BA4">
              <w:rPr>
                <w:rStyle w:val="FontStyle12"/>
                <w:rFonts w:ascii="Times New Roman" w:hAnsi="Times New Roman"/>
                <w:sz w:val="24"/>
                <w:szCs w:val="24"/>
              </w:rPr>
              <w:softHyphen/>
              <w:t>метрические фигуры.</w:t>
            </w:r>
          </w:p>
          <w:p w:rsidR="006C5BA4" w:rsidRPr="006C5BA4" w:rsidRDefault="006C5BA4" w:rsidP="006C5BA4">
            <w:pPr>
              <w:pStyle w:val="Style4"/>
              <w:widowControl/>
              <w:spacing w:line="240" w:lineRule="auto"/>
              <w:jc w:val="left"/>
              <w:rPr>
                <w:rStyle w:val="a9"/>
                <w:rFonts w:ascii="Times New Roman" w:hAnsi="Times New Roman" w:cs="Calibri"/>
                <w:b w:val="0"/>
                <w:bCs w:val="0"/>
              </w:rPr>
            </w:pPr>
            <w:r w:rsidRPr="006C5BA4">
              <w:rPr>
                <w:rStyle w:val="FontStyle12"/>
                <w:rFonts w:ascii="Times New Roman" w:hAnsi="Times New Roman"/>
                <w:sz w:val="24"/>
                <w:szCs w:val="24"/>
              </w:rPr>
              <w:t>Использовать различные инструменты и технические средства для проведения измерений.</w:t>
            </w:r>
          </w:p>
        </w:tc>
      </w:tr>
      <w:tr w:rsidR="009B1D86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61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Точные и приближенные значения величин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  <w:r w:rsidR="006C5BA4">
              <w:rPr>
                <w:rStyle w:val="a9"/>
                <w:rFonts w:ascii="Times New Roman" w:hAnsi="Times New Roman" w:cs="Times New Roman"/>
                <w:b w:val="0"/>
              </w:rPr>
              <w:t>.</w:t>
            </w:r>
          </w:p>
          <w:p w:rsidR="006C5BA4" w:rsidRPr="006C5BA4" w:rsidRDefault="006C5BA4" w:rsidP="006C5BA4">
            <w:pPr>
              <w:ind w:firstLine="0"/>
              <w:rPr>
                <w:sz w:val="24"/>
                <w:szCs w:val="24"/>
              </w:rPr>
            </w:pPr>
            <w:r w:rsidRPr="006C5BA4">
              <w:rPr>
                <w:sz w:val="24"/>
                <w:szCs w:val="24"/>
              </w:rPr>
              <w:t>Находить геометрическую величину разными способами.</w:t>
            </w:r>
          </w:p>
          <w:p w:rsidR="006C5BA4" w:rsidRPr="006C5BA4" w:rsidRDefault="006C5BA4" w:rsidP="006C5BA4">
            <w:pPr>
              <w:pStyle w:val="Style4"/>
              <w:widowControl/>
              <w:spacing w:line="240" w:lineRule="auto"/>
              <w:rPr>
                <w:rStyle w:val="a9"/>
                <w:rFonts w:ascii="Times New Roman" w:hAnsi="Times New Roman" w:cs="Calibri"/>
                <w:b w:val="0"/>
                <w:bCs w:val="0"/>
              </w:rPr>
            </w:pPr>
            <w:r w:rsidRPr="006C5BA4">
              <w:rPr>
                <w:rStyle w:val="FontStyle14"/>
                <w:rFonts w:ascii="Times New Roman" w:hAnsi="Times New Roman"/>
                <w:sz w:val="24"/>
                <w:szCs w:val="24"/>
              </w:rPr>
              <w:t xml:space="preserve">Анализировать </w:t>
            </w:r>
            <w:r w:rsidRPr="006C5BA4">
              <w:rPr>
                <w:rStyle w:val="FontStyle12"/>
                <w:rFonts w:ascii="Times New Roman" w:hAnsi="Times New Roman"/>
                <w:sz w:val="24"/>
                <w:szCs w:val="24"/>
              </w:rPr>
              <w:t>жи</w:t>
            </w:r>
            <w:r w:rsidRPr="006C5BA4">
              <w:rPr>
                <w:rStyle w:val="FontStyle12"/>
                <w:rFonts w:ascii="Times New Roman" w:hAnsi="Times New Roman"/>
                <w:sz w:val="24"/>
                <w:szCs w:val="24"/>
              </w:rPr>
              <w:softHyphen/>
              <w:t>тейские ситуации, требу</w:t>
            </w:r>
            <w:r w:rsidRPr="006C5BA4">
              <w:rPr>
                <w:rStyle w:val="FontStyle12"/>
                <w:rFonts w:ascii="Times New Roman" w:hAnsi="Times New Roman"/>
                <w:sz w:val="24"/>
                <w:szCs w:val="24"/>
              </w:rPr>
              <w:softHyphen/>
              <w:t>ющие умения находить геометрические величины (планировка, разметка).</w:t>
            </w:r>
          </w:p>
        </w:tc>
      </w:tr>
      <w:tr w:rsidR="00801E61" w:rsidTr="006C2698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01E61" w:rsidRDefault="00801E61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62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01E61" w:rsidRDefault="009E0406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Округление 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801E61" w:rsidRPr="009D0F41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</w:tc>
      </w:tr>
      <w:tr w:rsidR="009B1D86" w:rsidTr="006C2698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9B1D86" w:rsidRPr="009D0F41" w:rsidRDefault="009B1D86" w:rsidP="009B1D86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63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B1D86" w:rsidRDefault="00C56FCE" w:rsidP="009B1D86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изученных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1D86" w:rsidRDefault="009B1D8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950196" w:rsidRDefault="00950196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  <w:p w:rsidR="001F4C72" w:rsidRPr="009D0F41" w:rsidRDefault="001F4C72" w:rsidP="009B1D8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Находить и выбирать способ решения текстовой задачи. Выбирать удобный способ решения задачи</w:t>
            </w:r>
          </w:p>
        </w:tc>
      </w:tr>
      <w:tr w:rsidR="006C2698" w:rsidTr="0013091A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C2698" w:rsidRPr="009D0F41" w:rsidRDefault="006C2698" w:rsidP="006C2698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Раздел 5. Сложение и вычитание чисел (10 ч)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64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Сложение и вычитание мн</w:t>
            </w:r>
            <w:r w:rsidR="001A0862">
              <w:rPr>
                <w:rFonts w:ascii="Times New Roman" w:hAnsi="Times New Roman"/>
              </w:rPr>
              <w:t>огозначных чисел. Прикидка суммы</w:t>
            </w:r>
            <w:r>
              <w:rPr>
                <w:rFonts w:ascii="Times New Roman" w:hAnsi="Times New Roman"/>
              </w:rPr>
              <w:t xml:space="preserve"> и разности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Пошагово контроли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ровать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правильность и полноту выполне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ния алгоритма арифметического действия</w:t>
            </w:r>
          </w:p>
          <w:p w:rsidR="006C5BA4" w:rsidRPr="006C5BA4" w:rsidRDefault="006C5BA4" w:rsidP="006C5BA4">
            <w:pPr>
              <w:ind w:firstLine="0"/>
              <w:rPr>
                <w:rStyle w:val="a9"/>
                <w:b w:val="0"/>
                <w:bCs w:val="0"/>
                <w:sz w:val="24"/>
                <w:szCs w:val="24"/>
              </w:rPr>
            </w:pPr>
            <w:r w:rsidRPr="006C5BA4">
              <w:rPr>
                <w:sz w:val="24"/>
                <w:szCs w:val="24"/>
              </w:rPr>
              <w:t>Моделировать изученные арифметические зависимости.</w:t>
            </w:r>
          </w:p>
        </w:tc>
      </w:tr>
      <w:tr w:rsidR="00BE6F3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BE6F38" w:rsidRDefault="00BE6F3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65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B593E" w:rsidRDefault="009E0406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Сложение и вычитание многозначных чисел</w:t>
            </w:r>
            <w:r w:rsidR="001A0862">
              <w:rPr>
                <w:rFonts w:ascii="Times New Roman" w:hAnsi="Times New Roman"/>
              </w:rPr>
              <w:t xml:space="preserve"> Соотношение  между  единицами  измерения  </w:t>
            </w:r>
            <w:r w:rsidR="001A0862">
              <w:rPr>
                <w:rFonts w:ascii="Times New Roman" w:hAnsi="Times New Roman"/>
              </w:rPr>
              <w:lastRenderedPageBreak/>
              <w:t>величин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E0406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Отличать заведомо ложные высказывания</w:t>
            </w:r>
          </w:p>
          <w:p w:rsidR="009E0406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9E0406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BE6F38" w:rsidRPr="009D0F41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-Моделировать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BE6F3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BE6F38" w:rsidRDefault="00BE6F3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66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E6F38" w:rsidRDefault="009E0406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Сложение и вычитание многозначных чисел</w:t>
            </w:r>
          </w:p>
          <w:p w:rsidR="00BB593E" w:rsidRDefault="00BB593E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Решение  задач  изученных 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BE6F38" w:rsidRPr="009D0F41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</w:tc>
      </w:tr>
      <w:tr w:rsidR="00BE6F3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BE6F38" w:rsidRDefault="00BE6F3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67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E6F38" w:rsidRDefault="009E0406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Сложение и вычитание многозначных чисел</w:t>
            </w:r>
          </w:p>
          <w:p w:rsidR="00BB593E" w:rsidRDefault="00BB593E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1A0862">
              <w:rPr>
                <w:rFonts w:ascii="Times New Roman" w:hAnsi="Times New Roman"/>
              </w:rPr>
              <w:t>азрядный состав  многозначных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BE6F38" w:rsidRPr="009D0F41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Определять принадле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жность элементов заданной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купности (множеству)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одмножеству).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 пересечению и объединению совокупностей (множеств</w:t>
            </w:r>
            <w:proofErr w:type="gramEnd"/>
          </w:p>
        </w:tc>
      </w:tr>
      <w:tr w:rsidR="00BE6F3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BE6F38" w:rsidRDefault="00BE6F3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68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E6F38" w:rsidRDefault="009E0406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Сложение и вычитание многозначных чисел</w:t>
            </w:r>
          </w:p>
          <w:p w:rsidR="00BB593E" w:rsidRDefault="00BB593E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Задачи  на  встречное  движение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  <w:p w:rsidR="00BE6F38" w:rsidRPr="00BE6F38" w:rsidRDefault="00BE6F38" w:rsidP="00BE6F38">
            <w:pPr>
              <w:pStyle w:val="a4"/>
              <w:jc w:val="left"/>
              <w:rPr>
                <w:rStyle w:val="a9"/>
                <w:bCs/>
              </w:rPr>
            </w:pPr>
            <w:r>
              <w:rPr>
                <w:b w:val="0"/>
              </w:rPr>
              <w:t>Пр</w:t>
            </w:r>
            <w:r w:rsidRPr="00064962">
              <w:rPr>
                <w:b w:val="0"/>
              </w:rPr>
              <w:t xml:space="preserve">именять изученные способы действий для решения задач в типовых и поисковых ситуациях. 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BE6F38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69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Сложение и вычитание многозначных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6C5BA4" w:rsidRPr="009D0F41" w:rsidRDefault="006C5BA4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70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Производительность. Взаимосвязь работ, времени и производительности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6C5BA4" w:rsidRDefault="006C5BA4" w:rsidP="006C5BA4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6C5BA4" w:rsidRDefault="006C5BA4" w:rsidP="006C5BA4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6C5BA4" w:rsidRPr="009D0F41" w:rsidRDefault="006C5BA4" w:rsidP="006C5BA4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-Моделировать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BE6F38" w:rsidTr="006C2698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E6F38" w:rsidRDefault="00BE6F3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71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E6F38" w:rsidRDefault="00BB593E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 с помощью  чертежей  и схем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BE6F38" w:rsidRPr="009D0F41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</w:tc>
      </w:tr>
      <w:tr w:rsidR="00BE6F38" w:rsidTr="006C2698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E6F38" w:rsidRDefault="00BE6F3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72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E6F38" w:rsidRDefault="00BB593E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 на  сравнение</w:t>
            </w:r>
          </w:p>
          <w:p w:rsidR="00BA0CC0" w:rsidRDefault="00BA0CC0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Сравнение  величин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BE6F38" w:rsidRPr="009D0F41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Определять принадле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жность элементов заданной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купности (множеству)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одмножеству).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 пересечению и объединению совокупностей (множеств</w:t>
            </w:r>
            <w:proofErr w:type="gramEnd"/>
          </w:p>
        </w:tc>
      </w:tr>
      <w:tr w:rsidR="006C2698" w:rsidTr="006C2698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73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6C2698" w:rsidRDefault="00C56FCE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изученных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</w:t>
            </w:r>
          </w:p>
          <w:p w:rsidR="006C5BA4" w:rsidRDefault="006C5BA4" w:rsidP="006C5BA4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азличные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6C5BA4" w:rsidRPr="009D0F41" w:rsidRDefault="006C5BA4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Сравнивать разные  способы  вычислений</w:t>
            </w:r>
          </w:p>
        </w:tc>
      </w:tr>
      <w:tr w:rsidR="006C2698" w:rsidTr="0013091A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C2698" w:rsidRPr="009D0F41" w:rsidRDefault="006C2698" w:rsidP="006C2698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Раздел 6. Умножение и деление чисел (83 ч)</w:t>
            </w:r>
          </w:p>
        </w:tc>
      </w:tr>
      <w:tr w:rsidR="00BE6F3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BE6F38" w:rsidRDefault="00BE6F3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74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A0862" w:rsidRDefault="00BB593E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Умножение чисел. </w:t>
            </w:r>
          </w:p>
          <w:p w:rsidR="001A0862" w:rsidRDefault="001A0862" w:rsidP="001A0862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Группировка множителей</w:t>
            </w:r>
          </w:p>
          <w:p w:rsidR="001A0862" w:rsidRDefault="001A0862" w:rsidP="0013091A">
            <w:pPr>
              <w:pStyle w:val="Style27"/>
              <w:widowControl/>
              <w:rPr>
                <w:rFonts w:ascii="Times New Roman" w:hAnsi="Times New Roman"/>
              </w:rPr>
            </w:pPr>
          </w:p>
          <w:p w:rsidR="00BE6F38" w:rsidRDefault="00BE6F38" w:rsidP="0013091A">
            <w:pPr>
              <w:pStyle w:val="Style27"/>
              <w:widowControl/>
              <w:rPr>
                <w:rFonts w:ascii="Times New Roman" w:hAnsi="Times New Roman"/>
              </w:rPr>
            </w:pP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BE6F38" w:rsidRPr="009D0F41" w:rsidRDefault="00BE6F38" w:rsidP="00BE6F38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75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Умножение чисел. </w:t>
            </w:r>
          </w:p>
          <w:p w:rsidR="001A0862" w:rsidRDefault="001A0862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Умножение  в столбик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Определять принадлежност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ь элементов заданной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купности (множеству)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одмножеству). 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 пересечению и объединению совокупностей (множеств).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76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Умножение многозначных чисел на </w:t>
            </w:r>
            <w:proofErr w:type="gramStart"/>
            <w:r>
              <w:rPr>
                <w:rFonts w:ascii="Times New Roman" w:hAnsi="Times New Roman"/>
              </w:rPr>
              <w:t>однозначные</w:t>
            </w:r>
            <w:proofErr w:type="gramEnd"/>
          </w:p>
          <w:p w:rsidR="00CB69E1" w:rsidRDefault="00CB69E1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Округление чисел до заданного разряда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7614E6" w:rsidRDefault="007614E6" w:rsidP="007614E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7614E6" w:rsidRDefault="007614E6" w:rsidP="007614E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Сравнивать числа по классам и разрядам.</w:t>
            </w:r>
          </w:p>
          <w:p w:rsidR="006C2698" w:rsidRPr="009D0F41" w:rsidRDefault="007614E6" w:rsidP="007614E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ескую терминологию при записи и 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выполнении арифметического действия</w:t>
            </w:r>
          </w:p>
        </w:tc>
      </w:tr>
      <w:tr w:rsidR="00BE6F3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BE6F38" w:rsidRDefault="00BE6F3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77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E6F38" w:rsidRDefault="00BB593E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Умножение многозначных чисел</w:t>
            </w:r>
            <w:r w:rsidR="00CB69E1">
              <w:rPr>
                <w:rFonts w:ascii="Times New Roman" w:hAnsi="Times New Roman"/>
              </w:rPr>
              <w:t>.</w:t>
            </w:r>
          </w:p>
          <w:p w:rsidR="00CB69E1" w:rsidRDefault="00CB69E1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Приемы  письменного умножения</w:t>
            </w:r>
          </w:p>
          <w:p w:rsidR="00BB593E" w:rsidRDefault="00BB593E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 с числами  в  « окошках»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BE6F38" w:rsidRPr="009D0F41" w:rsidRDefault="00BE6F38" w:rsidP="00BE6F38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78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121C9" w:rsidRDefault="00A121C9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за 2 четверть №3 «Умножение и деление чисел»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7614E6" w:rsidRDefault="006C2698" w:rsidP="006C2698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</w:t>
            </w:r>
          </w:p>
          <w:p w:rsidR="007614E6" w:rsidRDefault="007614E6" w:rsidP="007614E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Оценивать простые высказывания как истинные или ложные.</w:t>
            </w:r>
          </w:p>
          <w:p w:rsidR="007614E6" w:rsidRDefault="007614E6" w:rsidP="007614E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азличные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6C2698" w:rsidRPr="009D0F41" w:rsidRDefault="007614E6" w:rsidP="007614E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Сравнивать разные  способы  вычислений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79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Административная контрольная работа №</w:t>
            </w:r>
            <w:r w:rsidR="00A121C9">
              <w:rPr>
                <w:rFonts w:ascii="Times New Roman" w:hAnsi="Times New Roman"/>
              </w:rPr>
              <w:t>4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7614E6" w:rsidRDefault="007614E6" w:rsidP="007614E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  <w:p w:rsidR="007614E6" w:rsidRPr="00064962" w:rsidRDefault="007614E6" w:rsidP="007614E6">
            <w:pPr>
              <w:pStyle w:val="a4"/>
              <w:jc w:val="left"/>
              <w:rPr>
                <w:b w:val="0"/>
              </w:rPr>
            </w:pPr>
            <w:r>
              <w:rPr>
                <w:b w:val="0"/>
              </w:rPr>
              <w:t>Пр</w:t>
            </w:r>
            <w:r w:rsidRPr="00064962">
              <w:rPr>
                <w:b w:val="0"/>
              </w:rPr>
              <w:t xml:space="preserve">именять изученные способы действий для решения задач в типовых и поисковых ситуациях. </w:t>
            </w:r>
          </w:p>
          <w:p w:rsidR="007614E6" w:rsidRPr="007614E6" w:rsidRDefault="007614E6" w:rsidP="007614E6">
            <w:pPr>
              <w:ind w:firstLine="0"/>
              <w:rPr>
                <w:rStyle w:val="a9"/>
                <w:rFonts w:cs="Times New Roman"/>
                <w:b w:val="0"/>
                <w:sz w:val="24"/>
                <w:szCs w:val="24"/>
              </w:rPr>
            </w:pPr>
            <w:r w:rsidRPr="007614E6">
              <w:rPr>
                <w:sz w:val="24"/>
                <w:szCs w:val="24"/>
              </w:rPr>
              <w:t xml:space="preserve">Контролировать правильность </w:t>
            </w:r>
            <w:r w:rsidR="00D8190B">
              <w:rPr>
                <w:sz w:val="24"/>
                <w:szCs w:val="24"/>
              </w:rPr>
              <w:t xml:space="preserve"> выполнения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80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C56FCE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изученных видов</w:t>
            </w:r>
            <w:r w:rsidR="00BB593E">
              <w:rPr>
                <w:rFonts w:ascii="Times New Roman" w:hAnsi="Times New Roman"/>
              </w:rPr>
              <w:t xml:space="preserve">  Работа  над </w:t>
            </w:r>
            <w:proofErr w:type="gramStart"/>
            <w:r w:rsidR="00BB593E">
              <w:rPr>
                <w:rFonts w:ascii="Times New Roman" w:hAnsi="Times New Roman"/>
              </w:rPr>
              <w:t>ошибками</w:t>
            </w:r>
            <w:proofErr w:type="gramEnd"/>
            <w:r w:rsidR="00BB593E">
              <w:rPr>
                <w:rFonts w:ascii="Times New Roman" w:hAnsi="Times New Roman"/>
              </w:rPr>
              <w:t xml:space="preserve">  допущенными  в контрольной  работе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7614E6" w:rsidRDefault="007614E6" w:rsidP="007614E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рующие 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7614E6" w:rsidRDefault="007614E6" w:rsidP="007614E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7614E6" w:rsidRPr="009D0F41" w:rsidRDefault="007614E6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ескую терминологию при записи и 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выполнении арифметического действия</w:t>
            </w:r>
          </w:p>
        </w:tc>
      </w:tr>
      <w:tr w:rsidR="00BE6F3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BE6F38" w:rsidRDefault="00BE6F3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81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E6F38" w:rsidRDefault="00BA0CC0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 выражения.</w:t>
            </w:r>
          </w:p>
          <w:p w:rsidR="00BA0CC0" w:rsidRDefault="00BA0CC0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  условия задач  по  чертежу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BE6F38" w:rsidRPr="009D0F41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82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«Не только математика…» Проект №3</w:t>
            </w:r>
            <w:r w:rsidR="00675326">
              <w:rPr>
                <w:rFonts w:ascii="Times New Roman" w:hAnsi="Times New Roman"/>
              </w:rPr>
              <w:t xml:space="preserve"> « Инсценировка: Российская  ярмарка  18 века»</w:t>
            </w:r>
          </w:p>
          <w:p w:rsidR="00675326" w:rsidRDefault="00675326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Арифметические  действия  над числами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6C2698" w:rsidRDefault="00675326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Исследовать десятичную  систему  мер.</w:t>
            </w:r>
          </w:p>
          <w:p w:rsidR="007614E6" w:rsidRDefault="007614E6" w:rsidP="007614E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7614E6" w:rsidRPr="009D0F41" w:rsidRDefault="007614E6" w:rsidP="007614E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83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3E5B00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Умножение и деление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7614E6" w:rsidRDefault="007614E6" w:rsidP="007614E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  <w:p w:rsidR="007614E6" w:rsidRPr="007614E6" w:rsidRDefault="007614E6" w:rsidP="007614E6">
            <w:pPr>
              <w:pStyle w:val="a4"/>
              <w:jc w:val="left"/>
              <w:rPr>
                <w:rStyle w:val="a9"/>
                <w:bCs/>
              </w:rPr>
            </w:pPr>
            <w:r>
              <w:rPr>
                <w:b w:val="0"/>
              </w:rPr>
              <w:t>Пр</w:t>
            </w:r>
            <w:r w:rsidRPr="00064962">
              <w:rPr>
                <w:b w:val="0"/>
              </w:rPr>
              <w:t xml:space="preserve">именять изученные способы действий для решения задач в типовых и поисковых ситуациях. 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84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Математический тест</w:t>
            </w:r>
          </w:p>
          <w:p w:rsidR="00BA0CC0" w:rsidRDefault="00BA0CC0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Магические  квадраты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  <w:p w:rsidR="007614E6" w:rsidRDefault="007614E6" w:rsidP="007614E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7614E6" w:rsidRPr="009D0F41" w:rsidRDefault="007614E6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BE6F3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BE6F38" w:rsidRDefault="00BE6F3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85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62F6D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Деление круглых чисел</w:t>
            </w:r>
          </w:p>
          <w:p w:rsidR="00CB69E1" w:rsidRDefault="00CB69E1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Правило деления  числа  на  произведение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BE6F38" w:rsidRPr="009D0F41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</w:tc>
      </w:tr>
      <w:tr w:rsidR="00BE6F3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BE6F38" w:rsidRDefault="00BE6F3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86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E6F38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Деление круглых чисел</w:t>
            </w:r>
          </w:p>
          <w:p w:rsidR="00B62F6D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Работа   с числами  в  « окошках»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  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BE6F38" w:rsidRP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87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Деление круглых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7614E6" w:rsidRPr="009D0F41" w:rsidRDefault="007614E6" w:rsidP="007614E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7614E6" w:rsidRPr="009D0F41" w:rsidRDefault="007614E6" w:rsidP="00AA6637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88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Деление числа на произведение</w:t>
            </w:r>
          </w:p>
          <w:p w:rsidR="00CB69E1" w:rsidRDefault="00CB69E1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Алгоритм  устного деления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950196" w:rsidRPr="009D0F41" w:rsidRDefault="00950196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Определять принадле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жность элементов заданной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купности (множеству)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одмножеству).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 пересечению и объединению совокупностей (множеств</w:t>
            </w:r>
            <w:proofErr w:type="gramEnd"/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89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Деление круглых </w:t>
            </w:r>
            <w:r w:rsidR="00AC0CE5">
              <w:rPr>
                <w:rFonts w:ascii="Times New Roman" w:hAnsi="Times New Roman"/>
              </w:rPr>
              <w:t xml:space="preserve">            многознач</w:t>
            </w:r>
            <w:r>
              <w:rPr>
                <w:rFonts w:ascii="Times New Roman" w:hAnsi="Times New Roman"/>
              </w:rPr>
              <w:t>ных чисел на круглые числа.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  <w:p w:rsidR="007614E6" w:rsidRDefault="007614E6" w:rsidP="007614E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7614E6" w:rsidRPr="009D0F41" w:rsidRDefault="007614E6" w:rsidP="007614E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7614E6" w:rsidRPr="009D0F41" w:rsidRDefault="007614E6" w:rsidP="007614E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рующие 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Арифметические действия над числами</w:t>
            </w:r>
          </w:p>
          <w:p w:rsidR="00CB69E1" w:rsidRDefault="00CB69E1" w:rsidP="0013091A">
            <w:pPr>
              <w:pStyle w:val="Style27"/>
              <w:widowControl/>
              <w:rPr>
                <w:rFonts w:ascii="Times New Roman" w:hAnsi="Times New Roman"/>
              </w:rPr>
            </w:pP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7614E6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 w:rsidR="007614E6"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 w:rsidR="007614E6"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7614E6" w:rsidRDefault="007614E6" w:rsidP="007614E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7614E6" w:rsidRPr="009D0F41" w:rsidRDefault="007614E6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91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Деление с остатком на 10, 100, 1000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7614E6" w:rsidRDefault="007614E6" w:rsidP="007614E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гнозировать результат вычислений</w:t>
            </w:r>
          </w:p>
          <w:p w:rsidR="00D8190B" w:rsidRPr="009D0F41" w:rsidRDefault="00D8190B" w:rsidP="007614E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92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Деление круглых чисел с остатком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7614E6" w:rsidRDefault="006C2698" w:rsidP="007614E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</w:t>
            </w:r>
            <w:r w:rsidR="007614E6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Использовать математическую терминологию при записи и выполнении арифметического действия</w:t>
            </w:r>
          </w:p>
          <w:p w:rsidR="007614E6" w:rsidRPr="009D0F41" w:rsidRDefault="007614E6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оятельно установленному правилу</w:t>
            </w:r>
          </w:p>
        </w:tc>
      </w:tr>
      <w:tr w:rsidR="00BE6F3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BE6F38" w:rsidRDefault="00BE6F3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93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E6F38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Уравнения.</w:t>
            </w:r>
            <w:r w:rsidR="00CB69E1">
              <w:rPr>
                <w:rFonts w:ascii="Times New Roman" w:hAnsi="Times New Roman"/>
              </w:rPr>
              <w:t xml:space="preserve"> Новый  вид уравнения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BE6F38" w:rsidRDefault="00BE6F38" w:rsidP="00BE6F38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</w:tc>
      </w:tr>
      <w:tr w:rsidR="00BE6F3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BE6F38" w:rsidRDefault="00BE6F3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94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E6F38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Уравнения.</w:t>
            </w:r>
          </w:p>
          <w:p w:rsidR="00B62F6D" w:rsidRDefault="00CB69E1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Алгоритм </w:t>
            </w:r>
            <w:r w:rsidR="00B62F6D">
              <w:rPr>
                <w:rFonts w:ascii="Times New Roman" w:hAnsi="Times New Roman"/>
              </w:rPr>
              <w:t xml:space="preserve"> решения  уравнений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Определять принадле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жность элементов заданной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купности (множеству)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одмножеству).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 пересечению и объединению совокупностей (множеств</w:t>
            </w:r>
            <w:proofErr w:type="gramEnd"/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95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Уравнения</w:t>
            </w:r>
            <w:r w:rsidR="003E5B00">
              <w:rPr>
                <w:rFonts w:ascii="Times New Roman" w:hAnsi="Times New Roman"/>
              </w:rPr>
              <w:t xml:space="preserve">. </w:t>
            </w:r>
          </w:p>
          <w:p w:rsidR="00CB69E1" w:rsidRDefault="00CB69E1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Вычисления  с многозначными  числами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Определять принадлежность эле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ментов заданной</w:t>
            </w:r>
            <w:r w:rsidR="00AC0CE5">
              <w:rPr>
                <w:rStyle w:val="a9"/>
                <w:rFonts w:ascii="Times New Roman" w:hAnsi="Times New Roman" w:cs="Times New Roman"/>
                <w:b w:val="0"/>
              </w:rPr>
              <w:t xml:space="preserve">           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и(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одмножеству). 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 пересечению и объединению совокупностей (множеств).</w:t>
            </w:r>
          </w:p>
        </w:tc>
      </w:tr>
      <w:tr w:rsidR="00BE6F3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BE6F38" w:rsidRDefault="00BE6F3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96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E6F38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Арифметические действия над числами</w:t>
            </w:r>
          </w:p>
          <w:p w:rsidR="00B62F6D" w:rsidRDefault="00CB69E1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 задач  на работу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BE6F38" w:rsidRPr="009D0F41" w:rsidRDefault="00BE6F38" w:rsidP="00BE6F38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Определять принадле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жность элементов заданной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купности (множеству)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одмножеству).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 пересечению и объединению совокупностей (множеств</w:t>
            </w:r>
            <w:proofErr w:type="gramEnd"/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97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Арифметические действия над числами</w:t>
            </w:r>
          </w:p>
          <w:p w:rsidR="00B62F6D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Взаимосвязанные задачи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6C2698" w:rsidRDefault="007614E6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  <w:r w:rsidR="00AC0CE5">
              <w:rPr>
                <w:rStyle w:val="a9"/>
                <w:rFonts w:ascii="Times New Roman" w:hAnsi="Times New Roman" w:cs="Times New Roman"/>
                <w:b w:val="0"/>
              </w:rPr>
              <w:t xml:space="preserve">  </w:t>
            </w:r>
          </w:p>
          <w:p w:rsidR="00AC0CE5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.</w:t>
            </w:r>
          </w:p>
          <w:p w:rsidR="00AC0CE5" w:rsidRPr="009D0F41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 xml:space="preserve"> Прогнозировать результат вычислений</w:t>
            </w:r>
          </w:p>
        </w:tc>
      </w:tr>
      <w:tr w:rsidR="00BE6F3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BE6F38" w:rsidRDefault="00BE6F3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98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E6F38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Деление многозначных чисел на </w:t>
            </w:r>
            <w:proofErr w:type="gramStart"/>
            <w:r>
              <w:rPr>
                <w:rFonts w:ascii="Times New Roman" w:hAnsi="Times New Roman"/>
              </w:rPr>
              <w:t>однозначные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  <w:p w:rsidR="00B62F6D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 уравнений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BE6F38" w:rsidRDefault="00BE6F38" w:rsidP="00BE6F38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BE6F38" w:rsidRPr="009D0F41" w:rsidRDefault="00BE6F38" w:rsidP="00BE6F38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99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Деление многозначных чисел на </w:t>
            </w:r>
            <w:proofErr w:type="gramStart"/>
            <w:r>
              <w:rPr>
                <w:rFonts w:ascii="Times New Roman" w:hAnsi="Times New Roman"/>
              </w:rPr>
              <w:t>однозначные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  <w:p w:rsidR="00B62F6D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 задач   с помощью  уравнений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7614E6" w:rsidRPr="009D0F41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Определять принадле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жность элементов заданной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купности (множеству)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одмножеству).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 пересечению и объединению совокупностей (множеств</w:t>
            </w:r>
            <w:proofErr w:type="gramEnd"/>
          </w:p>
        </w:tc>
      </w:tr>
      <w:tr w:rsidR="00BE6F3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BE6F38" w:rsidRDefault="00BE6F3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E6F38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Арифметические действия над числами</w:t>
            </w:r>
          </w:p>
          <w:p w:rsidR="00B62F6D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Измерение  геометрических  фигур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BE6F38" w:rsidRPr="009D0F41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101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Арифметические действия над числами</w:t>
            </w:r>
          </w:p>
          <w:p w:rsidR="00CB69E1" w:rsidRDefault="00CB69E1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Алгоритм деления четырехзначных 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0831A0" w:rsidRPr="009D0F41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102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Письменное деление многозначных чисел на </w:t>
            </w:r>
            <w:proofErr w:type="gramStart"/>
            <w:r>
              <w:rPr>
                <w:rFonts w:ascii="Times New Roman" w:hAnsi="Times New Roman"/>
              </w:rPr>
              <w:t>однозначные</w:t>
            </w:r>
            <w:proofErr w:type="gramEnd"/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6C2698" w:rsidRPr="009D0F41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103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Деление многозначных чисел на </w:t>
            </w:r>
            <w:proofErr w:type="gramStart"/>
            <w:r>
              <w:rPr>
                <w:rFonts w:ascii="Times New Roman" w:hAnsi="Times New Roman"/>
              </w:rPr>
              <w:t>однозначные</w:t>
            </w:r>
            <w:proofErr w:type="gramEnd"/>
          </w:p>
          <w:p w:rsidR="00CB69E1" w:rsidRDefault="00CB69E1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Вспомогательная  модель  при решении задач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 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104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Деление многозначных чисел на </w:t>
            </w:r>
            <w:proofErr w:type="gramStart"/>
            <w:r>
              <w:rPr>
                <w:rFonts w:ascii="Times New Roman" w:hAnsi="Times New Roman"/>
              </w:rPr>
              <w:t>однозначные</w:t>
            </w:r>
            <w:proofErr w:type="gramEnd"/>
          </w:p>
          <w:p w:rsidR="00B62F6D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Задачи  на  движение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E0406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9E0406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9E0406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DA6B7A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-Моделировать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105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Деление многозначных чисел на </w:t>
            </w:r>
            <w:proofErr w:type="gramStart"/>
            <w:r>
              <w:rPr>
                <w:rFonts w:ascii="Times New Roman" w:hAnsi="Times New Roman"/>
              </w:rPr>
              <w:t>однозначные</w:t>
            </w:r>
            <w:proofErr w:type="gramEnd"/>
          </w:p>
          <w:p w:rsidR="00B62F6D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Прикидка  результатов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0831A0" w:rsidRDefault="000831A0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гнозировать результат вычислений</w:t>
            </w:r>
          </w:p>
          <w:p w:rsidR="00AC0CE5" w:rsidRDefault="00AC0CE5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.</w:t>
            </w:r>
          </w:p>
          <w:p w:rsidR="00AC0CE5" w:rsidRPr="009D0F41" w:rsidRDefault="00AC0CE5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Прогнозировать результат вычислений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106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Письменное деление многозначных чисел на </w:t>
            </w:r>
            <w:proofErr w:type="gramStart"/>
            <w:r>
              <w:rPr>
                <w:rFonts w:ascii="Times New Roman" w:hAnsi="Times New Roman"/>
              </w:rPr>
              <w:t>круглые</w:t>
            </w:r>
            <w:proofErr w:type="gramEnd"/>
            <w:r>
              <w:rPr>
                <w:rFonts w:ascii="Times New Roman" w:hAnsi="Times New Roman"/>
              </w:rPr>
              <w:t xml:space="preserve"> Деление  с объяснением  и проверкой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 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A6B7A" w:rsidRPr="009D0F41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107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Письменное деление многозначных чисел на </w:t>
            </w:r>
            <w:proofErr w:type="gramStart"/>
            <w:r>
              <w:rPr>
                <w:rFonts w:ascii="Times New Roman" w:hAnsi="Times New Roman"/>
              </w:rPr>
              <w:t>круглые</w:t>
            </w:r>
            <w:proofErr w:type="gramEnd"/>
          </w:p>
          <w:p w:rsidR="00CB69E1" w:rsidRDefault="00CB69E1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Сопоставлять способы решения задач  на работу и на движение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  <w:p w:rsidR="000831A0" w:rsidRDefault="000831A0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</w:t>
            </w:r>
          </w:p>
          <w:p w:rsidR="00CB69E1" w:rsidRDefault="00CB69E1" w:rsidP="00CB69E1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гнозировать результат вычислений</w:t>
            </w:r>
          </w:p>
          <w:p w:rsidR="00CB69E1" w:rsidRPr="009D0F41" w:rsidRDefault="00CB69E1" w:rsidP="00CB69E1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108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№5</w:t>
            </w:r>
            <w:r w:rsidR="003E5B00">
              <w:rPr>
                <w:rFonts w:ascii="Times New Roman" w:hAnsi="Times New Roman"/>
              </w:rPr>
              <w:t xml:space="preserve"> «Письменное деление </w:t>
            </w:r>
            <w:r w:rsidR="003E5B00">
              <w:rPr>
                <w:rFonts w:ascii="Times New Roman" w:hAnsi="Times New Roman"/>
              </w:rPr>
              <w:lastRenderedPageBreak/>
              <w:t>многозначных чисел»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1F4C72" w:rsidRDefault="001F4C72" w:rsidP="001F4C7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Пошагово контролировать правильность и полноту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выполнения алгоритма арифметического действия.</w:t>
            </w:r>
          </w:p>
          <w:p w:rsidR="00950196" w:rsidRPr="001F4C72" w:rsidRDefault="001F4C72" w:rsidP="001F4C72">
            <w:pPr>
              <w:ind w:firstLine="0"/>
              <w:rPr>
                <w:rStyle w:val="a9"/>
                <w:rFonts w:cs="Times New Roman"/>
                <w:sz w:val="24"/>
                <w:szCs w:val="24"/>
              </w:rPr>
            </w:pPr>
            <w:r w:rsidRPr="001F4C72">
              <w:rPr>
                <w:sz w:val="24"/>
                <w:szCs w:val="24"/>
              </w:rPr>
              <w:t xml:space="preserve">Применять изученные способы действий для решения задач 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109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</w:t>
            </w:r>
            <w:r w:rsidR="003E5B00">
              <w:rPr>
                <w:rFonts w:ascii="Times New Roman" w:hAnsi="Times New Roman"/>
              </w:rPr>
              <w:t xml:space="preserve"> изученных видов</w:t>
            </w:r>
            <w:r w:rsidR="00BA0CC0">
              <w:rPr>
                <w:rFonts w:ascii="Times New Roman" w:hAnsi="Times New Roman"/>
              </w:rPr>
              <w:t xml:space="preserve"> Прикидка  результатов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0831A0" w:rsidRPr="009D0F41" w:rsidRDefault="000831A0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  <w:proofErr w:type="gramStart"/>
            <w:r w:rsidR="001F4C72">
              <w:rPr>
                <w:rStyle w:val="a9"/>
                <w:rFonts w:ascii="Times New Roman" w:hAnsi="Times New Roman" w:cs="Times New Roman"/>
                <w:b w:val="0"/>
              </w:rPr>
              <w:t xml:space="preserve"> П</w:t>
            </w:r>
            <w:proofErr w:type="gramEnd"/>
            <w:r>
              <w:rPr>
                <w:rStyle w:val="a9"/>
                <w:rFonts w:ascii="Times New Roman" w:hAnsi="Times New Roman" w:cs="Times New Roman"/>
                <w:b w:val="0"/>
              </w:rPr>
              <w:t>ро</w:t>
            </w:r>
            <w:r w:rsidR="006C2698" w:rsidRPr="009D0F41">
              <w:rPr>
                <w:rStyle w:val="a9"/>
                <w:rFonts w:ascii="Times New Roman" w:hAnsi="Times New Roman" w:cs="Times New Roman"/>
                <w:b w:val="0"/>
              </w:rPr>
              <w:t>гнозировать результат вычислений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Деление многозначных чисел на </w:t>
            </w:r>
            <w:proofErr w:type="gramStart"/>
            <w:r>
              <w:rPr>
                <w:rFonts w:ascii="Times New Roman" w:hAnsi="Times New Roman"/>
              </w:rPr>
              <w:t>круглые</w:t>
            </w:r>
            <w:proofErr w:type="gramEnd"/>
          </w:p>
          <w:p w:rsidR="00B62F6D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уравнений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 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A6B7A" w:rsidRPr="009D0F41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Деление многозначных чисел на </w:t>
            </w:r>
            <w:proofErr w:type="gramStart"/>
            <w:r>
              <w:rPr>
                <w:rFonts w:ascii="Times New Roman" w:hAnsi="Times New Roman"/>
              </w:rPr>
              <w:t>круглые</w:t>
            </w:r>
            <w:proofErr w:type="gramEnd"/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  <w:p w:rsidR="000831A0" w:rsidRPr="009D0F41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0831A0" w:rsidRPr="009D0F41" w:rsidRDefault="000831A0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й</w:t>
            </w:r>
            <w:proofErr w:type="gramEnd"/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</w:t>
            </w:r>
            <w:r w:rsidR="003E5B00">
              <w:rPr>
                <w:rFonts w:ascii="Times New Roman" w:hAnsi="Times New Roman"/>
              </w:rPr>
              <w:t xml:space="preserve"> на кратное сравнение</w:t>
            </w:r>
          </w:p>
          <w:p w:rsidR="00CB69E1" w:rsidRDefault="00CB69E1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Понятие скорость  сближения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 w:rsidR="000831A0"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 w:rsidR="000831A0"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0831A0" w:rsidRPr="009D0F41" w:rsidRDefault="000831A0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Умножение на двузначное число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рующие 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арифметич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еское действие и ход его выполнения.</w:t>
            </w:r>
          </w:p>
          <w:p w:rsidR="000831A0" w:rsidRPr="009D0F41" w:rsidRDefault="000831A0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гнозировать результат вычислений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Умножение многозначных чисел на двузначное число</w:t>
            </w:r>
          </w:p>
          <w:p w:rsidR="00B62F6D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Сложение  и вычитание  величин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 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A6B7A" w:rsidRPr="009D0F41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Умножение многозначных чисел на двузначное число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0831A0" w:rsidRPr="009D0F41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Решение задач прямых и обратных  </w:t>
            </w:r>
          </w:p>
          <w:p w:rsidR="00CB69E1" w:rsidRDefault="00CB69E1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 скорость  удаления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 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A6B7A" w:rsidRPr="009D0F41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</w:t>
            </w:r>
            <w:r w:rsidR="003E5B00">
              <w:rPr>
                <w:rFonts w:ascii="Times New Roman" w:hAnsi="Times New Roman"/>
              </w:rPr>
              <w:t xml:space="preserve"> прямых и обратных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Определять принадле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жность элементов заданной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купности (множеству)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одмножеству). 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элементов пересечению и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сово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купносте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й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(</w:t>
            </w:r>
            <w:proofErr w:type="gramEnd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множеств).</w:t>
            </w:r>
          </w:p>
          <w:p w:rsidR="001F4C72" w:rsidRDefault="001F4C72" w:rsidP="001F4C72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  <w:p w:rsidR="001F4C72" w:rsidRPr="001F4C72" w:rsidRDefault="001F4C72" w:rsidP="001F4C72">
            <w:pPr>
              <w:ind w:firstLine="0"/>
              <w:rPr>
                <w:rStyle w:val="a9"/>
                <w:rFonts w:cs="Times New Roman"/>
                <w:sz w:val="24"/>
                <w:szCs w:val="24"/>
              </w:rPr>
            </w:pPr>
            <w:r w:rsidRPr="001F4C72">
              <w:rPr>
                <w:sz w:val="24"/>
                <w:szCs w:val="24"/>
              </w:rPr>
              <w:t>Применять изученные способы действий для решения задач.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Умножение многозначных чисел на трехзначное число</w:t>
            </w:r>
          </w:p>
          <w:p w:rsidR="00B62F6D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Взаимосвязанные  задачи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 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A6B7A" w:rsidRPr="009D0F41" w:rsidRDefault="00DA6B7A" w:rsidP="00DA6B7A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119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Умножение многозначных чисел на трехзначное число</w:t>
            </w:r>
          </w:p>
          <w:p w:rsidR="00B62F6D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Порядок  действий   в </w:t>
            </w:r>
            <w:r>
              <w:rPr>
                <w:rFonts w:ascii="Times New Roman" w:hAnsi="Times New Roman"/>
              </w:rPr>
              <w:lastRenderedPageBreak/>
              <w:t>выражениях  без  скобок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E0406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Отличать заведомо ложные высказывания</w:t>
            </w:r>
          </w:p>
          <w:p w:rsidR="009E0406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9E0406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Группировать числа по заданному или самостоятельно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установленному правилу.</w:t>
            </w:r>
          </w:p>
          <w:p w:rsidR="00DA6B7A" w:rsidRPr="009D0F41" w:rsidRDefault="009E0406" w:rsidP="009E0406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-Моделировать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120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Умножение многозначных чисел на трехзначное число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6C2698" w:rsidRPr="009D0F41" w:rsidRDefault="000831A0" w:rsidP="000831A0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121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F24E94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Задачи  на   встречное движение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 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A6B7A" w:rsidRPr="009D0F41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122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F24E94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изученных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E0406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9E0406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9E0406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DA6B7A" w:rsidRPr="009D0F41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-Моделировать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123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E771C" w:rsidRDefault="008E771C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 задач  на движение</w:t>
            </w:r>
          </w:p>
          <w:p w:rsidR="00DA6B7A" w:rsidRDefault="00F24E94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Подбор  нескольких  решений неравенства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F24E94" w:rsidRDefault="00F24E94" w:rsidP="00F24E94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F24E94" w:rsidRDefault="00F24E94" w:rsidP="00F24E94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DA6B7A" w:rsidRPr="009D0F41" w:rsidRDefault="00F24E94" w:rsidP="00F24E94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124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B62F6D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Решение  задач  с помощью  уравнений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 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A6B7A" w:rsidRPr="009D0F41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125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</w:t>
            </w:r>
            <w:r w:rsidR="003E5B00">
              <w:rPr>
                <w:rFonts w:ascii="Times New Roman" w:hAnsi="Times New Roman"/>
              </w:rPr>
              <w:t xml:space="preserve"> изученных видов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рующие 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0831A0" w:rsidRPr="009D0F41" w:rsidRDefault="000831A0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гнозировать результат вычислений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126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Административная контрольная работа №6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0831A0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</w:t>
            </w:r>
          </w:p>
          <w:p w:rsidR="000831A0" w:rsidRDefault="006C2698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.</w:t>
            </w:r>
            <w:r w:rsidR="000831A0"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0831A0" w:rsidRPr="009D0F41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127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</w:t>
            </w:r>
            <w:r w:rsidR="00DA6B7A">
              <w:rPr>
                <w:rFonts w:ascii="Times New Roman" w:hAnsi="Times New Roman"/>
              </w:rPr>
              <w:t xml:space="preserve"> </w:t>
            </w:r>
            <w:r w:rsidR="00950196">
              <w:rPr>
                <w:rFonts w:ascii="Times New Roman" w:hAnsi="Times New Roman"/>
              </w:rPr>
              <w:t>на перебор вариантов решения</w:t>
            </w:r>
            <w:r w:rsidR="00F24E94">
              <w:rPr>
                <w:rFonts w:ascii="Times New Roman" w:hAnsi="Times New Roman"/>
              </w:rPr>
              <w:t xml:space="preserve">  Работа  над  </w:t>
            </w:r>
            <w:proofErr w:type="gramStart"/>
            <w:r w:rsidR="00F24E94">
              <w:rPr>
                <w:rFonts w:ascii="Times New Roman" w:hAnsi="Times New Roman"/>
              </w:rPr>
              <w:t>ошибками</w:t>
            </w:r>
            <w:proofErr w:type="gramEnd"/>
            <w:r w:rsidR="00F24E94">
              <w:rPr>
                <w:rFonts w:ascii="Times New Roman" w:hAnsi="Times New Roman"/>
              </w:rPr>
              <w:t xml:space="preserve">  допущенными  в  контрольной  работе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</w:t>
            </w:r>
            <w:r w:rsidR="000831A0">
              <w:rPr>
                <w:rStyle w:val="a9"/>
                <w:rFonts w:ascii="Times New Roman" w:hAnsi="Times New Roman" w:cs="Times New Roman"/>
                <w:b w:val="0"/>
              </w:rPr>
              <w:t xml:space="preserve"> события с использованием чисел</w:t>
            </w:r>
          </w:p>
          <w:p w:rsidR="000831A0" w:rsidRDefault="000831A0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1F4C72" w:rsidRPr="009D0F41" w:rsidRDefault="001F4C72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128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121C9" w:rsidRDefault="00A121C9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за 3 четверть №7 «Умножение многозначных чисел»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 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129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«Не только математика…» Проект №4</w:t>
            </w:r>
            <w:r w:rsidR="00675326">
              <w:rPr>
                <w:rFonts w:ascii="Times New Roman" w:hAnsi="Times New Roman"/>
              </w:rPr>
              <w:t>2</w:t>
            </w:r>
            <w:proofErr w:type="gramStart"/>
            <w:r w:rsidR="00675326">
              <w:rPr>
                <w:rFonts w:ascii="Times New Roman" w:hAnsi="Times New Roman"/>
              </w:rPr>
              <w:t xml:space="preserve"> И</w:t>
            </w:r>
            <w:proofErr w:type="gramEnd"/>
            <w:r w:rsidR="00675326">
              <w:rPr>
                <w:rFonts w:ascii="Times New Roman" w:hAnsi="Times New Roman"/>
              </w:rPr>
              <w:t>грай  и выигрывай» Решение задач  на движение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рующие 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0831A0" w:rsidRPr="009D0F41" w:rsidRDefault="000831A0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130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121C9" w:rsidRDefault="00A121C9" w:rsidP="00A121C9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изученных видов</w:t>
            </w:r>
          </w:p>
          <w:p w:rsidR="00A121C9" w:rsidRDefault="00A121C9" w:rsidP="0013091A">
            <w:pPr>
              <w:pStyle w:val="Style27"/>
              <w:widowControl/>
              <w:rPr>
                <w:rFonts w:ascii="Times New Roman" w:hAnsi="Times New Roman"/>
              </w:rPr>
            </w:pP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  <w:p w:rsidR="000831A0" w:rsidRPr="009D0F41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131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Математический тест</w:t>
            </w:r>
          </w:p>
          <w:p w:rsidR="00BA0CC0" w:rsidRDefault="00BA0CC0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Работа  над  </w:t>
            </w:r>
            <w:proofErr w:type="gramStart"/>
            <w:r>
              <w:rPr>
                <w:rFonts w:ascii="Times New Roman" w:hAnsi="Times New Roman"/>
              </w:rPr>
              <w:t>ошибками</w:t>
            </w:r>
            <w:proofErr w:type="gramEnd"/>
            <w:r>
              <w:rPr>
                <w:rFonts w:ascii="Times New Roman" w:hAnsi="Times New Roman"/>
              </w:rPr>
              <w:t xml:space="preserve">  допущенными  в контрольной  работе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0831A0" w:rsidRDefault="000831A0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</w:t>
            </w:r>
          </w:p>
          <w:p w:rsidR="001F4C72" w:rsidRPr="009D0F41" w:rsidRDefault="001F4C72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132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F24E94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Письменное деление многозначных чисел на двузначное число</w:t>
            </w:r>
          </w:p>
          <w:p w:rsidR="00F24E94" w:rsidRDefault="00F24E94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Задачи  на движение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 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A6B7A" w:rsidRPr="009D0F41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133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F24E94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Письменное деление многозначных чисел на двузначное число   </w:t>
            </w:r>
          </w:p>
          <w:p w:rsidR="00F24E94" w:rsidRDefault="00F24E94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 задач  с помощью  схем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E0406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9E0406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9E0406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DA6B7A" w:rsidRPr="009D0F41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-Моделировать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134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Письменное деление многозначных чисел на двузначное число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0831A0" w:rsidRPr="009D0F41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135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F24E94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Арифметические действия над числами</w:t>
            </w:r>
          </w:p>
          <w:p w:rsidR="00F24E94" w:rsidRDefault="00F24E94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Подбор  нескольких  решений  неравенства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 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A6B7A" w:rsidRPr="009D0F41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136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F24E94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Арифметические действия над числами</w:t>
            </w:r>
          </w:p>
          <w:p w:rsidR="00F24E94" w:rsidRDefault="00F24E94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Ложные  высказывания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9E0406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9E0406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9E0406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DA6B7A" w:rsidRPr="009D0F41" w:rsidRDefault="009E0406" w:rsidP="009E0406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-Моделировать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137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Арифметические действия над числами</w:t>
            </w:r>
            <w:r w:rsidR="00F24E94">
              <w:rPr>
                <w:rFonts w:ascii="Times New Roman" w:hAnsi="Times New Roman"/>
              </w:rPr>
              <w:t xml:space="preserve">  Задачи  на движение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действия.</w:t>
            </w:r>
          </w:p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0831A0" w:rsidRPr="009D0F41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138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Среднее арифметическое</w:t>
            </w:r>
            <w:r w:rsidR="00675326">
              <w:rPr>
                <w:rFonts w:ascii="Times New Roman" w:hAnsi="Times New Roman"/>
              </w:rPr>
              <w:t>. Средний расход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D8190B" w:rsidRPr="009D0F41" w:rsidRDefault="00D8190B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139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F24E94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Письменное деление многозначных чисел на трехзначное число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>Деление  с  объяснением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 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DA6B7A" w:rsidRPr="009D0F41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140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Письменное деление многозначных чисел на трехзначное число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950196" w:rsidRPr="009D0F41" w:rsidRDefault="00950196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Определять принадле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жность элементов заданной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купности (множеству)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одмножеству).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лежность элементов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пересечению и объединению совокупностей (множеств</w:t>
            </w:r>
            <w:proofErr w:type="gramEnd"/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141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F24E94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Арифметические действия над числами  Задачи  на движение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Pr="009D0F41" w:rsidRDefault="00DA6B7A" w:rsidP="00DA6B7A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DA6B7A" w:rsidRPr="009D0F41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ар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142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F24E94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Арифметические действия над числами</w:t>
            </w:r>
            <w:proofErr w:type="gramStart"/>
            <w:r w:rsidR="00BA0CC0"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 xml:space="preserve"> Сравнение  величин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Pr="009D0F41" w:rsidRDefault="00DA6B7A" w:rsidP="00DA6B7A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DA6B7A" w:rsidRPr="009D0F41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ар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143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F24E94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Арифметические действия над числами</w:t>
            </w:r>
          </w:p>
          <w:p w:rsidR="00F24E94" w:rsidRDefault="00F24E94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Магические  квадраты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Pr="009D0F41" w:rsidRDefault="00DA6B7A" w:rsidP="00DA6B7A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DA6B7A" w:rsidRPr="009D0F41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ар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144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Арифметические действия над числами</w:t>
            </w:r>
          </w:p>
          <w:p w:rsidR="00F24E94" w:rsidRDefault="00F24E94" w:rsidP="0013091A">
            <w:pPr>
              <w:pStyle w:val="Style27"/>
              <w:widowControl/>
              <w:rPr>
                <w:rFonts w:ascii="Times New Roman" w:hAnsi="Times New Roman"/>
              </w:rPr>
            </w:pP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0831A0" w:rsidRDefault="006C2698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</w:t>
            </w:r>
            <w:r w:rsidR="000831A0"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 Использовать ра</w:t>
            </w:r>
            <w:r w:rsidR="000831A0"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 w:rsidR="000831A0"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="000831A0"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0831A0" w:rsidRPr="009D0F41" w:rsidRDefault="000831A0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145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Административная контрольная работа №8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Определять принадле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жность элементов заданной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купности (множеству)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одмножеству). 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элементов пересечению и объеди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нению совокупностей (множеств).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146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Круговая диаграмма</w:t>
            </w:r>
            <w:r w:rsidR="00675326">
              <w:rPr>
                <w:rFonts w:ascii="Times New Roman" w:hAnsi="Times New Roman"/>
              </w:rPr>
              <w:t xml:space="preserve"> форма  представления  информации.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6C2698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рующие </w:t>
            </w:r>
            <w:r w:rsidR="00AA6637"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0831A0" w:rsidRPr="009D0F41" w:rsidRDefault="000831A0" w:rsidP="000831A0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147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Числовой луч, координаты точки на числовом луче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DA6B7A" w:rsidRPr="009D0F41" w:rsidRDefault="00DA6B7A" w:rsidP="00DA6B7A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0831A0" w:rsidRPr="009D0F41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ар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148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в таблице. Пара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0831A0" w:rsidRPr="009D0F41" w:rsidRDefault="000831A0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149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Координаты точек на плоскости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0831A0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6C2698" w:rsidRPr="009D0F41" w:rsidRDefault="000831A0" w:rsidP="000831A0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E771C" w:rsidRDefault="008E771C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. </w:t>
            </w:r>
            <w:r w:rsidR="009E0406">
              <w:rPr>
                <w:rFonts w:ascii="Times New Roman" w:hAnsi="Times New Roman"/>
              </w:rPr>
              <w:t>Величины  и геометрические  фигуры</w:t>
            </w:r>
          </w:p>
          <w:p w:rsidR="009E0406" w:rsidRDefault="008E771C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Выражения  с переменной</w:t>
            </w:r>
          </w:p>
          <w:p w:rsidR="008E771C" w:rsidRDefault="008E771C" w:rsidP="0013091A">
            <w:pPr>
              <w:pStyle w:val="Style27"/>
              <w:widowControl/>
              <w:rPr>
                <w:rFonts w:ascii="Times New Roman" w:hAnsi="Times New Roman"/>
              </w:rPr>
            </w:pP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Pr="009D0F41" w:rsidRDefault="00DA6B7A" w:rsidP="00DA6B7A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ар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151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Арифметические действия над числами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8190B" w:rsidRPr="009D0F41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AC0CE5">
              <w:rPr>
                <w:rStyle w:val="a9"/>
                <w:rFonts w:ascii="Times New Roman" w:hAnsi="Times New Roman" w:cs="Times New Roman"/>
                <w:b w:val="0"/>
              </w:rPr>
              <w:t xml:space="preserve">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  <w:r w:rsidR="00D8190B">
              <w:rPr>
                <w:rStyle w:val="a9"/>
                <w:rFonts w:ascii="Times New Roman" w:hAnsi="Times New Roman" w:cs="Times New Roman"/>
                <w:b w:val="0"/>
              </w:rPr>
              <w:t xml:space="preserve"> Строить на  наглядной  основе  алгоритм  решения  задач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152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9E0406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 уравнений  и неравенств</w:t>
            </w:r>
            <w:proofErr w:type="gramStart"/>
            <w:r>
              <w:rPr>
                <w:rFonts w:ascii="Times New Roman" w:hAnsi="Times New Roman"/>
              </w:rPr>
              <w:t xml:space="preserve">  .</w:t>
            </w:r>
            <w:proofErr w:type="gramEnd"/>
            <w:r>
              <w:rPr>
                <w:rFonts w:ascii="Times New Roman" w:hAnsi="Times New Roman"/>
              </w:rPr>
              <w:t xml:space="preserve"> Выражения  с переменной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Pr="009D0F41" w:rsidRDefault="00DA6B7A" w:rsidP="00DA6B7A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DA6B7A" w:rsidRPr="009D0F41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ар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153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950196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«Не только матема</w:t>
            </w:r>
            <w:r w:rsidR="006C2698">
              <w:rPr>
                <w:rFonts w:ascii="Times New Roman" w:hAnsi="Times New Roman"/>
              </w:rPr>
              <w:t>тика…» Проект №5</w:t>
            </w:r>
            <w:r w:rsidR="00064962">
              <w:rPr>
                <w:rFonts w:ascii="Times New Roman" w:hAnsi="Times New Roman"/>
              </w:rPr>
              <w:t xml:space="preserve"> «  Страница  нового учебника» Арифметические  действия  над числами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математическую терминологию при записи и выполнении арифметического действия</w:t>
            </w:r>
          </w:p>
          <w:p w:rsidR="00D8190B" w:rsidRDefault="00D8190B" w:rsidP="00D8190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AC0CE5">
              <w:rPr>
                <w:rStyle w:val="a9"/>
                <w:rFonts w:ascii="Times New Roman" w:hAnsi="Times New Roman" w:cs="Times New Roman"/>
                <w:b w:val="0"/>
              </w:rPr>
              <w:t xml:space="preserve">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0831A0" w:rsidRPr="009D0F41" w:rsidRDefault="00D8190B" w:rsidP="00D8190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154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Контрольная работа за 4 </w:t>
            </w:r>
            <w:r>
              <w:rPr>
                <w:rFonts w:ascii="Times New Roman" w:hAnsi="Times New Roman"/>
              </w:rPr>
              <w:lastRenderedPageBreak/>
              <w:t>четверть №9</w:t>
            </w:r>
            <w:r w:rsidR="00950196">
              <w:rPr>
                <w:rFonts w:ascii="Times New Roman" w:hAnsi="Times New Roman"/>
              </w:rPr>
              <w:t xml:space="preserve"> «Письменное деление многозначных чисел»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 xml:space="preserve">Сравнивать разные способы вычислений, выбирая 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удобный</w:t>
            </w:r>
            <w:proofErr w:type="gramEnd"/>
          </w:p>
          <w:p w:rsidR="006C2698" w:rsidRDefault="00950196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Определять принадле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жность элементов заданной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купности (множеству)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одмножеству).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 пересечению и объединению совокупностей (множеств</w:t>
            </w:r>
            <w:proofErr w:type="gramEnd"/>
          </w:p>
          <w:p w:rsidR="00D8190B" w:rsidRPr="009D0F41" w:rsidRDefault="00D8190B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155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</w:t>
            </w:r>
            <w:r w:rsidR="00950196">
              <w:rPr>
                <w:rFonts w:ascii="Times New Roman" w:hAnsi="Times New Roman"/>
              </w:rPr>
              <w:t xml:space="preserve"> на движение</w:t>
            </w:r>
          </w:p>
          <w:p w:rsidR="00BA0CC0" w:rsidRDefault="00BA0CC0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Работа  с чертежными  инструментами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  <w:p w:rsidR="00D8190B" w:rsidRDefault="00D8190B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алгоритма арифметического действия</w:t>
            </w:r>
          </w:p>
          <w:p w:rsidR="001F4C72" w:rsidRPr="009D0F41" w:rsidRDefault="001F4C72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</w:tc>
      </w:tr>
      <w:tr w:rsidR="006C2698" w:rsidTr="006C2698">
        <w:trPr>
          <w:trHeight w:val="2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156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за год №10</w:t>
            </w:r>
            <w:r w:rsidR="00950196">
              <w:rPr>
                <w:rFonts w:ascii="Times New Roman" w:hAnsi="Times New Roman"/>
              </w:rPr>
              <w:t xml:space="preserve"> «Выполнение действий с многозначными числами»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</w:t>
            </w:r>
            <w:r w:rsidR="00D8190B">
              <w:rPr>
                <w:rStyle w:val="a9"/>
                <w:rFonts w:ascii="Times New Roman" w:hAnsi="Times New Roman" w:cs="Times New Roman"/>
                <w:b w:val="0"/>
              </w:rPr>
              <w:t>оритма арифметического действия</w:t>
            </w:r>
          </w:p>
          <w:p w:rsidR="00D8190B" w:rsidRPr="009D0F41" w:rsidRDefault="00D8190B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</w:tc>
      </w:tr>
      <w:tr w:rsidR="006C2698" w:rsidTr="0013091A">
        <w:trPr>
          <w:trHeight w:val="237"/>
        </w:trPr>
        <w:tc>
          <w:tcPr>
            <w:tcW w:w="106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C2698" w:rsidRDefault="00064962" w:rsidP="006C2698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Раздел 7. Арифметические  действия  над числами</w:t>
            </w:r>
            <w:r w:rsidR="006C2698">
              <w:rPr>
                <w:rStyle w:val="a9"/>
                <w:rFonts w:ascii="Times New Roman" w:hAnsi="Times New Roman" w:cs="Times New Roman"/>
                <w:b w:val="0"/>
              </w:rPr>
              <w:t xml:space="preserve"> (14 ч)</w:t>
            </w:r>
          </w:p>
          <w:p w:rsidR="00064962" w:rsidRPr="009D0F41" w:rsidRDefault="00D8190B" w:rsidP="006C2698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Нестандартные  </w:t>
            </w:r>
            <w:r w:rsidR="00064962">
              <w:rPr>
                <w:rStyle w:val="a9"/>
                <w:rFonts w:ascii="Times New Roman" w:hAnsi="Times New Roman" w:cs="Times New Roman"/>
                <w:b w:val="0"/>
              </w:rPr>
              <w:t>и занимательные задачи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157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Нумерация. </w:t>
            </w:r>
            <w:r w:rsidR="00950196">
              <w:rPr>
                <w:rFonts w:ascii="Times New Roman" w:hAnsi="Times New Roman"/>
              </w:rPr>
              <w:t>Группировка многозначных чисел</w:t>
            </w:r>
            <w:r w:rsidR="008E771C">
              <w:rPr>
                <w:rFonts w:ascii="Times New Roman" w:hAnsi="Times New Roman"/>
              </w:rPr>
              <w:t>. Чтение  и запись  многозначных 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Использовать ра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зличные приёмы </w:t>
            </w:r>
            <w:proofErr w:type="gramStart"/>
            <w:r>
              <w:rPr>
                <w:rStyle w:val="a9"/>
                <w:rFonts w:ascii="Times New Roman" w:hAnsi="Times New Roman" w:cs="Times New Roman"/>
                <w:b w:val="0"/>
              </w:rPr>
              <w:t>проверки правиль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ности нахождения значения числового выражения</w:t>
            </w:r>
            <w:proofErr w:type="gramEnd"/>
          </w:p>
          <w:p w:rsidR="00D8190B" w:rsidRPr="009D0F41" w:rsidRDefault="00D8190B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158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9E0406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Арифметические действия над числами. Решение  уравнений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Pr="009D0F41" w:rsidRDefault="00DA6B7A" w:rsidP="00DA6B7A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DA6B7A" w:rsidRPr="009D0F41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ар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159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Арифметические действия над числами. Сложение и вычитание</w:t>
            </w:r>
            <w:r w:rsidR="008E771C">
              <w:rPr>
                <w:rFonts w:ascii="Times New Roman" w:hAnsi="Times New Roman"/>
              </w:rPr>
              <w:t xml:space="preserve"> многозначных 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Отличать заведомо ложные высказывания</w:t>
            </w:r>
          </w:p>
          <w:p w:rsidR="00950196" w:rsidRDefault="00950196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AC0CE5">
              <w:rPr>
                <w:rStyle w:val="a9"/>
                <w:rFonts w:ascii="Times New Roman" w:hAnsi="Times New Roman" w:cs="Times New Roman"/>
                <w:b w:val="0"/>
              </w:rPr>
              <w:t xml:space="preserve">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  <w:p w:rsidR="001F4C72" w:rsidRPr="009D0F41" w:rsidRDefault="001F4C72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9E0406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Арифметические действия над числами. Решение задач  с</w:t>
            </w:r>
            <w:r w:rsidR="008E771C">
              <w:rPr>
                <w:rFonts w:ascii="Times New Roman" w:hAnsi="Times New Roman"/>
              </w:rPr>
              <w:t xml:space="preserve"> пропорциональными  величинами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Pr="009D0F41" w:rsidRDefault="00DA6B7A" w:rsidP="00DA6B7A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DA6B7A" w:rsidRPr="009D0F41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ар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Арифметические действия над числами. Умножение и деление</w:t>
            </w:r>
            <w:r w:rsidR="008E771C">
              <w:rPr>
                <w:rFonts w:ascii="Times New Roman" w:hAnsi="Times New Roman"/>
              </w:rPr>
              <w:t xml:space="preserve">  многозначных  чисел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8190B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Оценивать простые высказывания как истинные или ложные.</w:t>
            </w:r>
          </w:p>
          <w:p w:rsidR="006C2698" w:rsidRDefault="00D8190B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Строить на  наглядной  основе  алгоритм  решения  задач</w:t>
            </w:r>
          </w:p>
          <w:p w:rsidR="00D8190B" w:rsidRDefault="00D8190B" w:rsidP="00D8190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оритма арифметического действия</w:t>
            </w:r>
          </w:p>
          <w:p w:rsidR="00D8190B" w:rsidRPr="009D0F41" w:rsidRDefault="00D8190B" w:rsidP="00D8190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 действий  в выражениях  без  скобок</w:t>
            </w:r>
          </w:p>
          <w:p w:rsidR="008E771C" w:rsidRDefault="008E771C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Задачи  на  движение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Pr="009D0F41" w:rsidRDefault="00DA6B7A" w:rsidP="00DA6B7A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DA6B7A" w:rsidRPr="009D0F41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ар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действий в выражениях</w:t>
            </w:r>
            <w:r w:rsidR="00BA0CC0">
              <w:rPr>
                <w:rFonts w:ascii="Times New Roman" w:hAnsi="Times New Roman"/>
              </w:rPr>
              <w:t xml:space="preserve"> со  скобками</w:t>
            </w:r>
          </w:p>
          <w:p w:rsidR="008E771C" w:rsidRDefault="008E771C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Задачи на встречное  движение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Определять принадле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жность элементов заданной сово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купности (множеству) и части совокупности (п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одмножеству). Определять принад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лежность элементов пересечению и объединению совокупностей (множеств).</w:t>
            </w:r>
          </w:p>
        </w:tc>
      </w:tr>
      <w:tr w:rsidR="00DA6B7A" w:rsidTr="00DA6B7A">
        <w:trPr>
          <w:trHeight w:val="939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164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Выражения с переменной. Равенства  и неравенства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DA6B7A" w:rsidRPr="009D0F41" w:rsidRDefault="00DA6B7A" w:rsidP="00DA6B7A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</w:t>
            </w:r>
          </w:p>
        </w:tc>
      </w:tr>
      <w:tr w:rsidR="006C2698" w:rsidTr="00DA6B7A">
        <w:trPr>
          <w:trHeight w:val="939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165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уравнений, неравенств. Выражения с переменной.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snapToGrid w:val="0"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разрядам.</w:t>
            </w:r>
          </w:p>
          <w:p w:rsidR="006C2698" w:rsidRPr="009D0F41" w:rsidRDefault="00950196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AC0CE5">
              <w:rPr>
                <w:rStyle w:val="a9"/>
                <w:rFonts w:ascii="Times New Roman" w:hAnsi="Times New Roman" w:cs="Times New Roman"/>
                <w:b w:val="0"/>
              </w:rPr>
              <w:t xml:space="preserve">              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ар</w:t>
            </w:r>
            <w:r w:rsidR="00AC0CE5">
              <w:rPr>
                <w:rStyle w:val="a9"/>
                <w:rFonts w:ascii="Times New Roman" w:hAnsi="Times New Roman" w:cs="Times New Roman"/>
                <w:b w:val="0"/>
              </w:rPr>
              <w:t>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</w:t>
            </w:r>
          </w:p>
        </w:tc>
      </w:tr>
      <w:tr w:rsidR="00DA6B7A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DA6B7A" w:rsidRDefault="00DA6B7A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6B7A" w:rsidRDefault="009E0406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Величины и геометрические фигуры</w:t>
            </w:r>
          </w:p>
          <w:p w:rsidR="009E0406" w:rsidRDefault="009E0406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Подбор  уравнений  к задачам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DA6B7A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 xml:space="preserve">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DA6B7A" w:rsidRPr="009D0F41" w:rsidRDefault="00DA6B7A" w:rsidP="00DA6B7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Сравнивать числа по классам и разрядам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Величины и геометрические фигуры</w:t>
            </w:r>
            <w:r w:rsidR="00BA0CC0">
              <w:rPr>
                <w:rFonts w:ascii="Times New Roman" w:hAnsi="Times New Roman"/>
              </w:rPr>
              <w:t>. Измерение  и сравнение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упорядочения.</w:t>
            </w:r>
          </w:p>
          <w:p w:rsidR="00D8190B" w:rsidRPr="009D0F41" w:rsidRDefault="00D8190B" w:rsidP="00D8190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D8190B" w:rsidRPr="009D0F41" w:rsidRDefault="00D8190B" w:rsidP="00AC0CE5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рующие</w:t>
            </w:r>
            <w:r w:rsidR="00AC0CE5">
              <w:rPr>
                <w:rStyle w:val="a9"/>
                <w:rFonts w:ascii="Times New Roman" w:hAnsi="Times New Roman" w:cs="Times New Roman"/>
                <w:b w:val="0"/>
              </w:rPr>
              <w:t xml:space="preserve">       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lastRenderedPageBreak/>
              <w:t>168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</w:t>
            </w:r>
            <w:r w:rsidR="00950196">
              <w:rPr>
                <w:rFonts w:ascii="Times New Roman" w:hAnsi="Times New Roman"/>
              </w:rPr>
              <w:t xml:space="preserve"> на разностное сравнение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Группировать числа по заданному или самостоятельно установленному правилу.</w:t>
            </w:r>
          </w:p>
          <w:p w:rsidR="00D8190B" w:rsidRDefault="00D8190B" w:rsidP="00D8190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  <w:p w:rsidR="00D8190B" w:rsidRDefault="00D8190B" w:rsidP="00D8190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оритма арифметического действия</w:t>
            </w:r>
          </w:p>
          <w:p w:rsidR="00D8190B" w:rsidRPr="009D0F41" w:rsidRDefault="00D8190B" w:rsidP="00D8190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169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Итоговая контрольная работа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Описывать явления и события с использованием чисел.</w:t>
            </w:r>
          </w:p>
          <w:p w:rsidR="00D8190B" w:rsidRDefault="00D8190B" w:rsidP="00D8190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Строить на  наглядной  основе  алгоритм  решения  задач</w:t>
            </w:r>
          </w:p>
          <w:p w:rsidR="00D8190B" w:rsidRDefault="00D8190B" w:rsidP="00D8190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Пошагово контролировать правильность и полноту выполнения алг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оритма арифметического действия</w:t>
            </w:r>
          </w:p>
          <w:p w:rsidR="00D8190B" w:rsidRPr="009D0F41" w:rsidRDefault="00D8190B" w:rsidP="00D8190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Прогнозировать результат вычислений</w:t>
            </w:r>
          </w:p>
        </w:tc>
      </w:tr>
      <w:tr w:rsidR="006C2698" w:rsidTr="007502F9">
        <w:trPr>
          <w:trHeight w:val="237"/>
        </w:trPr>
        <w:tc>
          <w:tcPr>
            <w:tcW w:w="817" w:type="dxa"/>
            <w:tcBorders>
              <w:top w:val="single" w:sz="4" w:space="0" w:color="auto"/>
            </w:tcBorders>
          </w:tcPr>
          <w:p w:rsidR="006C2698" w:rsidRPr="009D0F41" w:rsidRDefault="006C2698" w:rsidP="0013091A">
            <w:pPr>
              <w:pStyle w:val="Style27"/>
              <w:widowControl/>
              <w:jc w:val="center"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170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нестандартных задач</w:t>
            </w:r>
          </w:p>
          <w:p w:rsidR="00BA0CC0" w:rsidRDefault="00BA0CC0" w:rsidP="0013091A">
            <w:pPr>
              <w:pStyle w:val="Style27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 над  </w:t>
            </w:r>
            <w:proofErr w:type="gramStart"/>
            <w:r>
              <w:rPr>
                <w:rFonts w:ascii="Times New Roman" w:hAnsi="Times New Roman"/>
              </w:rPr>
              <w:t>ошибками</w:t>
            </w:r>
            <w:proofErr w:type="gramEnd"/>
            <w:r>
              <w:rPr>
                <w:rFonts w:ascii="Times New Roman" w:hAnsi="Times New Roman"/>
              </w:rPr>
              <w:t xml:space="preserve">  допущенными  в контрольной  работе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</w:tcPr>
          <w:p w:rsidR="006C2698" w:rsidRDefault="006C2698" w:rsidP="0013091A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>
              <w:rPr>
                <w:rStyle w:val="a9"/>
                <w:rFonts w:ascii="Times New Roman" w:hAnsi="Times New Roman" w:cs="Times New Roman"/>
                <w:b w:val="0"/>
              </w:rPr>
              <w:t>Моделировать ситуации, иллюстри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 xml:space="preserve">рующие </w:t>
            </w:r>
            <w:r w:rsidR="00AC0CE5">
              <w:rPr>
                <w:rStyle w:val="a9"/>
                <w:rFonts w:ascii="Times New Roman" w:hAnsi="Times New Roman" w:cs="Times New Roman"/>
                <w:b w:val="0"/>
              </w:rPr>
              <w:t xml:space="preserve">                   арифмети</w:t>
            </w: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ческое действие и ход его выполнения.</w:t>
            </w:r>
          </w:p>
          <w:p w:rsidR="00D8190B" w:rsidRPr="009D0F41" w:rsidRDefault="00D8190B" w:rsidP="00D8190B">
            <w:pPr>
              <w:pStyle w:val="Style27"/>
              <w:widowControl/>
              <w:rPr>
                <w:rStyle w:val="a9"/>
                <w:rFonts w:ascii="Times New Roman" w:hAnsi="Times New Roman" w:cs="Times New Roman"/>
                <w:b w:val="0"/>
              </w:rPr>
            </w:pPr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Исследовать ситуации, требующие сравнения чисел, их упорядочения</w:t>
            </w:r>
            <w:proofErr w:type="gramStart"/>
            <w:r w:rsidRPr="009D0F41">
              <w:rPr>
                <w:rStyle w:val="a9"/>
                <w:rFonts w:ascii="Times New Roman" w:hAnsi="Times New Roman" w:cs="Times New Roman"/>
                <w:b w:val="0"/>
              </w:rPr>
              <w:t>..</w:t>
            </w:r>
            <w:proofErr w:type="gramEnd"/>
          </w:p>
        </w:tc>
      </w:tr>
    </w:tbl>
    <w:p w:rsidR="006C2698" w:rsidRPr="00950196" w:rsidRDefault="009229B0" w:rsidP="009229B0">
      <w:pPr>
        <w:spacing w:line="240" w:lineRule="auto"/>
        <w:ind w:firstLine="0"/>
        <w:rPr>
          <w:rStyle w:val="a9"/>
          <w:rFonts w:cs="Times New Roman"/>
          <w:szCs w:val="28"/>
        </w:rPr>
      </w:pPr>
      <w:r>
        <w:rPr>
          <w:rStyle w:val="a9"/>
          <w:rFonts w:cs="Times New Roman"/>
          <w:b w:val="0"/>
          <w:sz w:val="24"/>
          <w:szCs w:val="24"/>
        </w:rPr>
        <w:t xml:space="preserve">          </w:t>
      </w:r>
      <w:r w:rsidR="006C2698" w:rsidRPr="00950196">
        <w:rPr>
          <w:rStyle w:val="a9"/>
          <w:rFonts w:cs="Times New Roman"/>
          <w:szCs w:val="28"/>
        </w:rPr>
        <w:t>8. Материально – техническое обеспечение образовательного процесса.</w:t>
      </w:r>
    </w:p>
    <w:p w:rsidR="006C2698" w:rsidRDefault="006C2698" w:rsidP="006C2698">
      <w:pPr>
        <w:pStyle w:val="a3"/>
        <w:spacing w:before="0" w:after="0"/>
      </w:pPr>
      <w:r>
        <w:t>Начальное образование существенно отличается от всех последующих этапов образования, в ходе которого изучаются систематические курсы. В связи с этим и оснащение учебного процесса на этой образовательной ступени имеет свои особенности, определяемые как спецификой обучения и воспитания младших школьников в целом, так и спецификой курса «Математика» в частности.</w:t>
      </w:r>
    </w:p>
    <w:p w:rsidR="006C2698" w:rsidRDefault="006C2698" w:rsidP="006C2698">
      <w:pPr>
        <w:pStyle w:val="a3"/>
        <w:spacing w:before="0" w:after="0"/>
      </w:pPr>
      <w:r>
        <w:t>Возрастные психологические особенности младших школьников делают необходимым формирование моделирования как универсального учебного действия. Оно осуществляется в рамках практически всех учебных предметов начальной школы, но для математики это действие представляется наиболее важным, так как создаёт важнейший инструментарий для развития у детей познавательных универсальных действий. Так, например, большое количество математических задач может быть понято и решено младшими школьниками только после создания адекватной их восприятию вспомогательной модели.</w:t>
      </w:r>
    </w:p>
    <w:p w:rsidR="006C2698" w:rsidRDefault="006C2698" w:rsidP="006C2698">
      <w:pPr>
        <w:pStyle w:val="a3"/>
        <w:spacing w:before="0" w:after="0"/>
      </w:pPr>
      <w:r>
        <w:t>Поэтому принцип наглядности является одним из ведущих принципов обучения в начальной школе, так как именно наглядность лежит в основе формирования умения работать с моделями.</w:t>
      </w:r>
    </w:p>
    <w:p w:rsidR="006C2698" w:rsidRDefault="006C2698" w:rsidP="006C2698">
      <w:pPr>
        <w:pStyle w:val="a3"/>
        <w:spacing w:before="0" w:after="0"/>
      </w:pPr>
      <w:r>
        <w:t xml:space="preserve">В связи с этим главную роль играют средства обучения, включающие </w:t>
      </w:r>
      <w:r w:rsidRPr="00EC3B97">
        <w:rPr>
          <w:rStyle w:val="a9"/>
          <w:rFonts w:eastAsia="SimSun"/>
          <w:b w:val="0"/>
        </w:rPr>
        <w:t>наглядные пособия</w:t>
      </w:r>
      <w:r>
        <w:t>:</w:t>
      </w:r>
    </w:p>
    <w:p w:rsidR="006C2698" w:rsidRPr="00EC3B97" w:rsidRDefault="006C2698" w:rsidP="006C2698">
      <w:pPr>
        <w:widowControl/>
        <w:numPr>
          <w:ilvl w:val="0"/>
          <w:numId w:val="75"/>
        </w:numPr>
        <w:overflowPunct/>
        <w:autoSpaceDE/>
        <w:spacing w:before="100" w:beforeAutospacing="1" w:after="100" w:afterAutospacing="1" w:line="240" w:lineRule="auto"/>
        <w:textAlignment w:val="auto"/>
        <w:rPr>
          <w:sz w:val="24"/>
          <w:szCs w:val="24"/>
        </w:rPr>
      </w:pPr>
      <w:r w:rsidRPr="00EC3B97">
        <w:rPr>
          <w:sz w:val="24"/>
          <w:szCs w:val="24"/>
        </w:rPr>
        <w:t xml:space="preserve">натуральные пособия (реальные объекты живой и неживой природы, объекты-заместители); </w:t>
      </w:r>
    </w:p>
    <w:p w:rsidR="006C2698" w:rsidRPr="00EC3B97" w:rsidRDefault="006C2698" w:rsidP="006C2698">
      <w:pPr>
        <w:widowControl/>
        <w:numPr>
          <w:ilvl w:val="0"/>
          <w:numId w:val="75"/>
        </w:numPr>
        <w:overflowPunct/>
        <w:autoSpaceDE/>
        <w:spacing w:line="240" w:lineRule="auto"/>
        <w:textAlignment w:val="auto"/>
        <w:rPr>
          <w:sz w:val="24"/>
          <w:szCs w:val="24"/>
        </w:rPr>
      </w:pPr>
      <w:r w:rsidRPr="00EC3B97">
        <w:rPr>
          <w:sz w:val="24"/>
          <w:szCs w:val="24"/>
        </w:rPr>
        <w:t xml:space="preserve">изобразительные наглядные пособия (рисунки, схематические рисунки, схемы, таблицы). </w:t>
      </w:r>
    </w:p>
    <w:p w:rsidR="006C2698" w:rsidRDefault="006C2698" w:rsidP="006C2698">
      <w:pPr>
        <w:pStyle w:val="a3"/>
        <w:spacing w:before="0" w:after="0"/>
      </w:pPr>
      <w:r>
        <w:t xml:space="preserve">Другим средством наглядности служит оборудование для </w:t>
      </w:r>
      <w:r w:rsidRPr="00EC3B97">
        <w:rPr>
          <w:rStyle w:val="a9"/>
          <w:rFonts w:eastAsia="SimSun"/>
          <w:b w:val="0"/>
        </w:rPr>
        <w:t>мультимедийных демонстраци</w:t>
      </w:r>
      <w:proofErr w:type="gramStart"/>
      <w:r w:rsidRPr="00EC3B97">
        <w:rPr>
          <w:rStyle w:val="a9"/>
          <w:rFonts w:eastAsia="SimSun"/>
          <w:b w:val="0"/>
        </w:rPr>
        <w:t>й</w:t>
      </w:r>
      <w:r w:rsidRPr="00EC3B97">
        <w:rPr>
          <w:i/>
        </w:rPr>
        <w:t>(</w:t>
      </w:r>
      <w:proofErr w:type="gramEnd"/>
      <w:r w:rsidRPr="00EC3B97">
        <w:rPr>
          <w:rStyle w:val="aa"/>
          <w:i w:val="0"/>
        </w:rPr>
        <w:t>компьютер</w:t>
      </w:r>
      <w:r w:rsidRPr="00EC3B97">
        <w:rPr>
          <w:i/>
        </w:rPr>
        <w:t xml:space="preserve">, </w:t>
      </w:r>
      <w:proofErr w:type="spellStart"/>
      <w:r w:rsidRPr="00EC3B97">
        <w:rPr>
          <w:rStyle w:val="aa"/>
          <w:i w:val="0"/>
        </w:rPr>
        <w:t>медиапроектор</w:t>
      </w:r>
      <w:proofErr w:type="spellEnd"/>
      <w:r w:rsidRPr="00EC3B97">
        <w:rPr>
          <w:i/>
        </w:rPr>
        <w:t xml:space="preserve">, </w:t>
      </w:r>
      <w:r w:rsidRPr="00EC3B97">
        <w:rPr>
          <w:rStyle w:val="aa"/>
          <w:i w:val="0"/>
        </w:rPr>
        <w:t>DVD-проектор</w:t>
      </w:r>
      <w:r w:rsidRPr="00EC3B97">
        <w:rPr>
          <w:i/>
        </w:rPr>
        <w:t xml:space="preserve">, </w:t>
      </w:r>
      <w:r w:rsidRPr="00EC3B97">
        <w:rPr>
          <w:rStyle w:val="aa"/>
          <w:i w:val="0"/>
        </w:rPr>
        <w:t>видеомагнитофон</w:t>
      </w:r>
      <w:r>
        <w:t xml:space="preserve"> и др.). Оно благодаря Интернету и единой коллекции цифровых образовательных ресурсов (например, </w:t>
      </w:r>
      <w:hyperlink r:id="rId7" w:history="1">
        <w:r w:rsidRPr="00D22C0B">
          <w:rPr>
            <w:rStyle w:val="ad"/>
          </w:rPr>
          <w:t>http://school-collection.edu.ru/</w:t>
        </w:r>
      </w:hyperlink>
      <w:r w:rsidRPr="00D22C0B">
        <w:t>)</w:t>
      </w:r>
      <w:r>
        <w:t xml:space="preserve"> позволяет обеспечить наглядный образ к подавляющему большинству тем курса «Математика».</w:t>
      </w:r>
    </w:p>
    <w:p w:rsidR="006C2698" w:rsidRPr="00EC3B97" w:rsidRDefault="006C2698" w:rsidP="006C2698">
      <w:pPr>
        <w:pStyle w:val="a3"/>
        <w:spacing w:before="0" w:after="0"/>
        <w:rPr>
          <w:i/>
        </w:rPr>
      </w:pPr>
      <w:r>
        <w:t xml:space="preserve">Наряду с принципом наглядности в изучении курса «Математика» в начальной школе важную роль играет принцип предметности, в соответствии с которым учащиеся осуществляют </w:t>
      </w:r>
      <w:r w:rsidRPr="00EC3B97">
        <w:rPr>
          <w:rStyle w:val="a9"/>
          <w:rFonts w:eastAsia="SimSun"/>
          <w:b w:val="0"/>
        </w:rPr>
        <w:t>разнообразные действия с изучаемыми объектами</w:t>
      </w:r>
      <w:r w:rsidRPr="00EC3B97">
        <w:rPr>
          <w:b/>
        </w:rPr>
        <w:t>.</w:t>
      </w:r>
      <w:r w:rsidRPr="00EC3B97">
        <w:t xml:space="preserve"> В ходе подобной деятельности у школьников формируются</w:t>
      </w:r>
      <w:r>
        <w:t xml:space="preserve"> практические умения и навыки по измерению величин, конструированию и моделированию предметных моделей, навыков счёта, осознанное усвоение изучаемого материала. На начальном этапе (1-2 класс) предусматривается проведение значительного числа предметных действий, обеспечивающих мотивацию, развитие внимания и памяти младших школьников. Исходя из этого, второе важное требование к оснащенности образовательного процесса в начальной школе при изучении математики состоит в том, что среди средств обучения в обязательном порядке должны быть представлены </w:t>
      </w:r>
      <w:r w:rsidRPr="00EC3B97">
        <w:rPr>
          <w:rStyle w:val="aa"/>
          <w:i w:val="0"/>
        </w:rPr>
        <w:t>объекты для выполнения предметных действий</w:t>
      </w:r>
      <w:proofErr w:type="gramStart"/>
      <w:r w:rsidR="009229B0">
        <w:rPr>
          <w:rStyle w:val="aa"/>
          <w:i w:val="0"/>
        </w:rPr>
        <w:t>.</w:t>
      </w:r>
      <w:r w:rsidRPr="00EC3B97">
        <w:rPr>
          <w:i/>
        </w:rPr>
        <w:t>.</w:t>
      </w:r>
      <w:proofErr w:type="gramEnd"/>
    </w:p>
    <w:p w:rsidR="006C2698" w:rsidRDefault="006C2698" w:rsidP="006C2698">
      <w:pPr>
        <w:pStyle w:val="a3"/>
        <w:spacing w:before="0" w:after="0"/>
      </w:pPr>
      <w:r>
        <w:t>Раздаточный материал для такого рода работ должен включать реальные объекты (различные объекты живой и неживой природы), изображения реальных объектов (разрезные карточки, лото), предметы – заместители реальных объектов (счётные палочки, раздаточный геометрический материал), карточки с моделями чисел.</w:t>
      </w:r>
    </w:p>
    <w:p w:rsidR="006C2698" w:rsidRPr="00EC3B97" w:rsidRDefault="006C2698" w:rsidP="006C2698">
      <w:pPr>
        <w:pStyle w:val="a3"/>
        <w:spacing w:before="0" w:after="0"/>
        <w:rPr>
          <w:i/>
        </w:rPr>
      </w:pPr>
      <w:r>
        <w:lastRenderedPageBreak/>
        <w:t xml:space="preserve">В ходе изучения курса «Математика» младшие школьники на доступном для них уровне овладевают </w:t>
      </w:r>
      <w:r w:rsidRPr="00EC3B97">
        <w:rPr>
          <w:rStyle w:val="a9"/>
          <w:rFonts w:eastAsia="SimSun"/>
          <w:b w:val="0"/>
        </w:rPr>
        <w:t>методами познания</w:t>
      </w:r>
      <w:r>
        <w:t xml:space="preserve">, включая моделирование ситуаций, требующих упорядочения предметов и математических объектов (по длине, массе, вместимости и времени), наблюдение, измерение, эксперимент (статистический). Для этого образовательный процесс должен быть оснащён необходимыми </w:t>
      </w:r>
      <w:r w:rsidRPr="00EC3B97">
        <w:rPr>
          <w:rStyle w:val="aa"/>
          <w:i w:val="0"/>
        </w:rPr>
        <w:t xml:space="preserve">измерительными приборами: весами, часами и их моделями, </w:t>
      </w:r>
      <w:r w:rsidR="009229B0">
        <w:rPr>
          <w:rStyle w:val="aa"/>
          <w:i w:val="0"/>
        </w:rPr>
        <w:t>линейками.</w:t>
      </w:r>
    </w:p>
    <w:p w:rsidR="006C2698" w:rsidRDefault="006C2698" w:rsidP="006C2698">
      <w:pPr>
        <w:spacing w:line="240" w:lineRule="auto"/>
        <w:rPr>
          <w:rStyle w:val="a9"/>
          <w:rFonts w:cs="Times New Roman"/>
          <w:b w:val="0"/>
          <w:sz w:val="24"/>
          <w:szCs w:val="24"/>
        </w:rPr>
      </w:pPr>
      <w:r>
        <w:rPr>
          <w:rStyle w:val="a9"/>
          <w:rFonts w:cs="Times New Roman"/>
          <w:b w:val="0"/>
          <w:sz w:val="24"/>
          <w:szCs w:val="24"/>
        </w:rPr>
        <w:t xml:space="preserve">Для реализации целей и задач </w:t>
      </w:r>
      <w:proofErr w:type="gramStart"/>
      <w:r>
        <w:rPr>
          <w:rStyle w:val="a9"/>
          <w:rFonts w:cs="Times New Roman"/>
          <w:b w:val="0"/>
          <w:sz w:val="24"/>
          <w:szCs w:val="24"/>
        </w:rPr>
        <w:t>обучения по</w:t>
      </w:r>
      <w:proofErr w:type="gramEnd"/>
      <w:r>
        <w:rPr>
          <w:rStyle w:val="a9"/>
          <w:rFonts w:cs="Times New Roman"/>
          <w:b w:val="0"/>
          <w:sz w:val="24"/>
          <w:szCs w:val="24"/>
        </w:rPr>
        <w:t xml:space="preserve"> д</w:t>
      </w:r>
      <w:r w:rsidR="009229B0">
        <w:rPr>
          <w:rStyle w:val="a9"/>
          <w:rFonts w:cs="Times New Roman"/>
          <w:b w:val="0"/>
          <w:sz w:val="24"/>
          <w:szCs w:val="24"/>
        </w:rPr>
        <w:t xml:space="preserve">анной программе используется </w:t>
      </w:r>
      <w:r>
        <w:rPr>
          <w:rStyle w:val="a9"/>
          <w:rFonts w:cs="Times New Roman"/>
          <w:b w:val="0"/>
          <w:sz w:val="24"/>
          <w:szCs w:val="24"/>
        </w:rPr>
        <w:t xml:space="preserve"> по математике издательства «</w:t>
      </w:r>
      <w:proofErr w:type="spellStart"/>
      <w:r>
        <w:rPr>
          <w:rStyle w:val="a9"/>
          <w:rFonts w:cs="Times New Roman"/>
          <w:b w:val="0"/>
          <w:sz w:val="24"/>
          <w:szCs w:val="24"/>
        </w:rPr>
        <w:t>Баласс</w:t>
      </w:r>
      <w:proofErr w:type="spellEnd"/>
      <w:r>
        <w:rPr>
          <w:rStyle w:val="a9"/>
          <w:rFonts w:cs="Times New Roman"/>
          <w:b w:val="0"/>
          <w:sz w:val="24"/>
          <w:szCs w:val="24"/>
        </w:rPr>
        <w:t>».</w:t>
      </w:r>
    </w:p>
    <w:p w:rsidR="006C2698" w:rsidRDefault="006C2698" w:rsidP="006C2698">
      <w:pPr>
        <w:numPr>
          <w:ilvl w:val="0"/>
          <w:numId w:val="76"/>
        </w:numPr>
        <w:spacing w:line="240" w:lineRule="auto"/>
        <w:rPr>
          <w:rStyle w:val="a9"/>
          <w:rFonts w:cs="Times New Roman"/>
          <w:b w:val="0"/>
          <w:sz w:val="24"/>
          <w:szCs w:val="24"/>
        </w:rPr>
      </w:pPr>
      <w:r>
        <w:rPr>
          <w:rStyle w:val="a9"/>
          <w:rFonts w:cs="Times New Roman"/>
          <w:b w:val="0"/>
          <w:sz w:val="24"/>
          <w:szCs w:val="24"/>
        </w:rPr>
        <w:t>Т.Е. Демидова, С.А.  Козлова, А.П. Тонких «Математика» (Моя математика). Учебники для 1,2,3,4-го класса;</w:t>
      </w:r>
    </w:p>
    <w:p w:rsidR="006C2698" w:rsidRDefault="006C2698" w:rsidP="006C2698">
      <w:pPr>
        <w:numPr>
          <w:ilvl w:val="0"/>
          <w:numId w:val="76"/>
        </w:numPr>
        <w:spacing w:line="240" w:lineRule="auto"/>
        <w:rPr>
          <w:rStyle w:val="a9"/>
          <w:rFonts w:cs="Times New Roman"/>
          <w:b w:val="0"/>
          <w:sz w:val="24"/>
          <w:szCs w:val="24"/>
        </w:rPr>
      </w:pPr>
      <w:r>
        <w:rPr>
          <w:rStyle w:val="a9"/>
          <w:rFonts w:cs="Times New Roman"/>
          <w:b w:val="0"/>
          <w:sz w:val="24"/>
          <w:szCs w:val="24"/>
        </w:rPr>
        <w:t>Т.Е. Демидова, С.А.  Козлова, А.П. Тонких «Рабочая тетрадь к учебнику «Математика» для 1 класса;</w:t>
      </w:r>
    </w:p>
    <w:p w:rsidR="006C2698" w:rsidRDefault="006C2698" w:rsidP="006C2698">
      <w:pPr>
        <w:numPr>
          <w:ilvl w:val="0"/>
          <w:numId w:val="76"/>
        </w:numPr>
        <w:spacing w:line="240" w:lineRule="auto"/>
        <w:rPr>
          <w:rStyle w:val="a9"/>
          <w:rFonts w:cs="Times New Roman"/>
          <w:b w:val="0"/>
          <w:sz w:val="24"/>
          <w:szCs w:val="24"/>
        </w:rPr>
      </w:pPr>
      <w:r>
        <w:rPr>
          <w:rStyle w:val="a9"/>
          <w:rFonts w:cs="Times New Roman"/>
          <w:b w:val="0"/>
          <w:sz w:val="24"/>
          <w:szCs w:val="24"/>
        </w:rPr>
        <w:t>С.А. Козлова, А.Г. Рубин «Самостоятельные и контрольные работы к учебнику «Математика» для 1 класса;</w:t>
      </w:r>
    </w:p>
    <w:p w:rsidR="006C2698" w:rsidRPr="00B47B7C" w:rsidRDefault="006C2698" w:rsidP="006C2698">
      <w:pPr>
        <w:numPr>
          <w:ilvl w:val="0"/>
          <w:numId w:val="76"/>
        </w:numPr>
        <w:spacing w:line="240" w:lineRule="auto"/>
        <w:rPr>
          <w:rStyle w:val="a9"/>
          <w:rFonts w:cs="Times New Roman"/>
          <w:b w:val="0"/>
          <w:sz w:val="24"/>
          <w:szCs w:val="24"/>
        </w:rPr>
      </w:pPr>
      <w:r>
        <w:rPr>
          <w:rStyle w:val="a9"/>
          <w:rFonts w:cs="Times New Roman"/>
          <w:b w:val="0"/>
          <w:sz w:val="24"/>
          <w:szCs w:val="24"/>
        </w:rPr>
        <w:t>С.А. Козлова, А.Г. Рубин «Контрольные работы к учебнику «Математика» для 2,3 класса;</w:t>
      </w:r>
    </w:p>
    <w:p w:rsidR="006C2698" w:rsidRPr="00B47B7C" w:rsidRDefault="006C2698" w:rsidP="006C2698">
      <w:pPr>
        <w:numPr>
          <w:ilvl w:val="0"/>
          <w:numId w:val="76"/>
        </w:numPr>
        <w:spacing w:line="240" w:lineRule="auto"/>
        <w:rPr>
          <w:rStyle w:val="a9"/>
          <w:rFonts w:cs="Times New Roman"/>
          <w:b w:val="0"/>
          <w:sz w:val="24"/>
          <w:szCs w:val="24"/>
        </w:rPr>
      </w:pPr>
      <w:r>
        <w:rPr>
          <w:rStyle w:val="a9"/>
          <w:rFonts w:cs="Times New Roman"/>
          <w:b w:val="0"/>
          <w:sz w:val="24"/>
          <w:szCs w:val="24"/>
        </w:rPr>
        <w:t>С.А. Козлова, А.Г. Рубин «Тесты и контрольные работы к учебнику «Математика» для 4 класса;</w:t>
      </w:r>
    </w:p>
    <w:p w:rsidR="006C2698" w:rsidRPr="001A2623" w:rsidRDefault="006C2698" w:rsidP="006C2698">
      <w:pPr>
        <w:numPr>
          <w:ilvl w:val="0"/>
          <w:numId w:val="76"/>
        </w:numPr>
        <w:spacing w:line="240" w:lineRule="auto"/>
        <w:rPr>
          <w:rStyle w:val="a9"/>
          <w:rFonts w:cs="Times New Roman"/>
          <w:b w:val="0"/>
          <w:sz w:val="24"/>
          <w:szCs w:val="24"/>
        </w:rPr>
      </w:pPr>
      <w:r w:rsidRPr="001A2623">
        <w:rPr>
          <w:rStyle w:val="a9"/>
          <w:rFonts w:cs="Times New Roman"/>
          <w:b w:val="0"/>
          <w:sz w:val="24"/>
          <w:szCs w:val="24"/>
        </w:rPr>
        <w:t xml:space="preserve">С.А. Козлова, А.Г. Рубин, А.В. Горячев </w:t>
      </w:r>
      <w:r>
        <w:rPr>
          <w:rStyle w:val="a9"/>
          <w:rFonts w:cs="Times New Roman"/>
          <w:b w:val="0"/>
          <w:sz w:val="24"/>
          <w:szCs w:val="24"/>
        </w:rPr>
        <w:t>Методические рекомендации для учителя по курсу «Математика» для 1,2,3,4-го класса</w:t>
      </w:r>
    </w:p>
    <w:p w:rsidR="006C2698" w:rsidRPr="00B47B7C" w:rsidRDefault="006C2698" w:rsidP="006C2698">
      <w:pPr>
        <w:spacing w:line="240" w:lineRule="auto"/>
        <w:ind w:left="709" w:firstLine="0"/>
        <w:rPr>
          <w:rStyle w:val="a9"/>
          <w:rFonts w:cs="Times New Roman"/>
          <w:b w:val="0"/>
          <w:sz w:val="24"/>
          <w:szCs w:val="24"/>
        </w:rPr>
      </w:pPr>
    </w:p>
    <w:p w:rsidR="0026394B" w:rsidRPr="00185846" w:rsidRDefault="0026394B">
      <w:pPr>
        <w:rPr>
          <w:rFonts w:cs="Times New Roman"/>
          <w:sz w:val="24"/>
          <w:szCs w:val="24"/>
        </w:rPr>
      </w:pPr>
    </w:p>
    <w:sectPr w:rsidR="0026394B" w:rsidRPr="00185846" w:rsidSect="001858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4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5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6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7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8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9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0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1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2">
    <w:nsid w:val="00000011"/>
    <w:multiLevelType w:val="single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3">
    <w:nsid w:val="00000012"/>
    <w:multiLevelType w:val="single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4">
    <w:nsid w:val="00000013"/>
    <w:multiLevelType w:val="single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5">
    <w:nsid w:val="00000014"/>
    <w:multiLevelType w:val="singleLevel"/>
    <w:tmpl w:val="00000014"/>
    <w:name w:val="WW8Num20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6">
    <w:nsid w:val="00000015"/>
    <w:multiLevelType w:val="single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7">
    <w:nsid w:val="00000017"/>
    <w:multiLevelType w:val="singleLevel"/>
    <w:tmpl w:val="00000017"/>
    <w:name w:val="WW8Num23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8">
    <w:nsid w:val="00000018"/>
    <w:multiLevelType w:val="singleLevel"/>
    <w:tmpl w:val="00000018"/>
    <w:name w:val="WW8Num24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9">
    <w:nsid w:val="00000019"/>
    <w:multiLevelType w:val="singleLevel"/>
    <w:tmpl w:val="00000019"/>
    <w:name w:val="WW8Num25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20">
    <w:nsid w:val="0000001A"/>
    <w:multiLevelType w:val="singleLevel"/>
    <w:tmpl w:val="0000001A"/>
    <w:name w:val="WW8Num26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21">
    <w:nsid w:val="0000001B"/>
    <w:multiLevelType w:val="singleLevel"/>
    <w:tmpl w:val="0000001B"/>
    <w:name w:val="WW8Num27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22">
    <w:nsid w:val="0000001C"/>
    <w:multiLevelType w:val="singleLevel"/>
    <w:tmpl w:val="0000001C"/>
    <w:name w:val="WW8Num28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23">
    <w:nsid w:val="0000001D"/>
    <w:multiLevelType w:val="singleLevel"/>
    <w:tmpl w:val="0000001D"/>
    <w:name w:val="WW8Num29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24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25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26">
    <w:nsid w:val="00000020"/>
    <w:multiLevelType w:val="singleLevel"/>
    <w:tmpl w:val="00000020"/>
    <w:name w:val="WW8Num32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27">
    <w:nsid w:val="00000021"/>
    <w:multiLevelType w:val="singleLevel"/>
    <w:tmpl w:val="00000021"/>
    <w:name w:val="WW8Num33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28">
    <w:nsid w:val="00000022"/>
    <w:multiLevelType w:val="singleLevel"/>
    <w:tmpl w:val="00000022"/>
    <w:name w:val="WW8Num34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29">
    <w:nsid w:val="00000023"/>
    <w:multiLevelType w:val="singleLevel"/>
    <w:tmpl w:val="00000023"/>
    <w:name w:val="WW8Num35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30">
    <w:nsid w:val="00000024"/>
    <w:multiLevelType w:val="singleLevel"/>
    <w:tmpl w:val="00000024"/>
    <w:name w:val="WW8Num36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31">
    <w:nsid w:val="00000025"/>
    <w:multiLevelType w:val="singleLevel"/>
    <w:tmpl w:val="00000025"/>
    <w:name w:val="WW8Num37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32">
    <w:nsid w:val="00000026"/>
    <w:multiLevelType w:val="singleLevel"/>
    <w:tmpl w:val="00000026"/>
    <w:name w:val="WW8Num38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33">
    <w:nsid w:val="00000027"/>
    <w:multiLevelType w:val="singleLevel"/>
    <w:tmpl w:val="00000027"/>
    <w:name w:val="WW8Num39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34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35">
    <w:nsid w:val="0000002A"/>
    <w:multiLevelType w:val="singleLevel"/>
    <w:tmpl w:val="0000002A"/>
    <w:name w:val="WW8Num42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36">
    <w:nsid w:val="0000002B"/>
    <w:multiLevelType w:val="singleLevel"/>
    <w:tmpl w:val="0000002B"/>
    <w:name w:val="WW8Num43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37">
    <w:nsid w:val="0000002C"/>
    <w:multiLevelType w:val="singleLevel"/>
    <w:tmpl w:val="0000002C"/>
    <w:name w:val="WW8Num44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38">
    <w:nsid w:val="0000002D"/>
    <w:multiLevelType w:val="singleLevel"/>
    <w:tmpl w:val="0000002D"/>
    <w:name w:val="WW8Num45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39">
    <w:nsid w:val="0000002E"/>
    <w:multiLevelType w:val="singleLevel"/>
    <w:tmpl w:val="0000002E"/>
    <w:name w:val="WW8Num46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40">
    <w:nsid w:val="00000030"/>
    <w:multiLevelType w:val="singleLevel"/>
    <w:tmpl w:val="00000030"/>
    <w:name w:val="WW8Num48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41">
    <w:nsid w:val="00000031"/>
    <w:multiLevelType w:val="singleLevel"/>
    <w:tmpl w:val="00000031"/>
    <w:name w:val="WW8Num49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42">
    <w:nsid w:val="00000033"/>
    <w:multiLevelType w:val="singleLevel"/>
    <w:tmpl w:val="00000033"/>
    <w:name w:val="WW8Num51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43">
    <w:nsid w:val="00000034"/>
    <w:multiLevelType w:val="singleLevel"/>
    <w:tmpl w:val="00000034"/>
    <w:name w:val="WW8Num52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44">
    <w:nsid w:val="00000035"/>
    <w:multiLevelType w:val="singleLevel"/>
    <w:tmpl w:val="00000035"/>
    <w:name w:val="WW8Num53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45">
    <w:nsid w:val="00000036"/>
    <w:multiLevelType w:val="singleLevel"/>
    <w:tmpl w:val="00000036"/>
    <w:name w:val="WW8Num54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46">
    <w:nsid w:val="00000037"/>
    <w:multiLevelType w:val="singleLevel"/>
    <w:tmpl w:val="00000037"/>
    <w:name w:val="WW8Num55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47">
    <w:nsid w:val="00000038"/>
    <w:multiLevelType w:val="singleLevel"/>
    <w:tmpl w:val="00000038"/>
    <w:name w:val="WW8Num56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48">
    <w:nsid w:val="00000039"/>
    <w:multiLevelType w:val="singleLevel"/>
    <w:tmpl w:val="00000039"/>
    <w:name w:val="WW8Num57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49">
    <w:nsid w:val="0000003A"/>
    <w:multiLevelType w:val="singleLevel"/>
    <w:tmpl w:val="0000003A"/>
    <w:name w:val="WW8Num58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50">
    <w:nsid w:val="0000003B"/>
    <w:multiLevelType w:val="singleLevel"/>
    <w:tmpl w:val="0000003B"/>
    <w:name w:val="WW8Num59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51">
    <w:nsid w:val="0000003C"/>
    <w:multiLevelType w:val="singleLevel"/>
    <w:tmpl w:val="0000003C"/>
    <w:name w:val="WW8Num60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52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53">
    <w:nsid w:val="0000003F"/>
    <w:multiLevelType w:val="singleLevel"/>
    <w:tmpl w:val="0000003F"/>
    <w:name w:val="WW8Num63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54">
    <w:nsid w:val="00000040"/>
    <w:multiLevelType w:val="singleLevel"/>
    <w:tmpl w:val="00000040"/>
    <w:name w:val="WW8Num64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55">
    <w:nsid w:val="00000041"/>
    <w:multiLevelType w:val="singleLevel"/>
    <w:tmpl w:val="00000041"/>
    <w:name w:val="WW8Num65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56">
    <w:nsid w:val="00000042"/>
    <w:multiLevelType w:val="singleLevel"/>
    <w:tmpl w:val="00000042"/>
    <w:name w:val="WW8Num66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57">
    <w:nsid w:val="00000043"/>
    <w:multiLevelType w:val="singleLevel"/>
    <w:tmpl w:val="00000043"/>
    <w:name w:val="WW8Num67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58">
    <w:nsid w:val="00000044"/>
    <w:multiLevelType w:val="singleLevel"/>
    <w:tmpl w:val="00000044"/>
    <w:name w:val="WW8Num68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59">
    <w:nsid w:val="00000045"/>
    <w:multiLevelType w:val="singleLevel"/>
    <w:tmpl w:val="00000045"/>
    <w:name w:val="WW8Num69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60">
    <w:nsid w:val="00000046"/>
    <w:multiLevelType w:val="singleLevel"/>
    <w:tmpl w:val="00000046"/>
    <w:name w:val="WW8Num70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61">
    <w:nsid w:val="00000047"/>
    <w:multiLevelType w:val="singleLevel"/>
    <w:tmpl w:val="00000047"/>
    <w:name w:val="WW8Num71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62">
    <w:nsid w:val="00000048"/>
    <w:multiLevelType w:val="singleLevel"/>
    <w:tmpl w:val="00000048"/>
    <w:name w:val="WW8Num72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63">
    <w:nsid w:val="00000049"/>
    <w:multiLevelType w:val="singleLevel"/>
    <w:tmpl w:val="00000049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4">
    <w:nsid w:val="0000004A"/>
    <w:multiLevelType w:val="singleLevel"/>
    <w:tmpl w:val="0000004A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5">
    <w:nsid w:val="0000004B"/>
    <w:multiLevelType w:val="singleLevel"/>
    <w:tmpl w:val="0000004B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6">
    <w:nsid w:val="0000004C"/>
    <w:multiLevelType w:val="singleLevel"/>
    <w:tmpl w:val="0000004C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7">
    <w:nsid w:val="0000004D"/>
    <w:multiLevelType w:val="singleLevel"/>
    <w:tmpl w:val="0000004D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8">
    <w:nsid w:val="0000004E"/>
    <w:multiLevelType w:val="singleLevel"/>
    <w:tmpl w:val="0000004E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9">
    <w:nsid w:val="0000004F"/>
    <w:multiLevelType w:val="singleLevel"/>
    <w:tmpl w:val="0000004F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0">
    <w:nsid w:val="12404B1D"/>
    <w:multiLevelType w:val="multilevel"/>
    <w:tmpl w:val="D1682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1CF760EA"/>
    <w:multiLevelType w:val="multilevel"/>
    <w:tmpl w:val="7288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324251CB"/>
    <w:multiLevelType w:val="multilevel"/>
    <w:tmpl w:val="548E656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3">
    <w:nsid w:val="39286B91"/>
    <w:multiLevelType w:val="multilevel"/>
    <w:tmpl w:val="B8843B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>
    <w:nsid w:val="39B05F74"/>
    <w:multiLevelType w:val="hybridMultilevel"/>
    <w:tmpl w:val="8188A92C"/>
    <w:lvl w:ilvl="0" w:tplc="ABC63A8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>
    <w:nsid w:val="3FE6244C"/>
    <w:multiLevelType w:val="hybridMultilevel"/>
    <w:tmpl w:val="A1A4AAB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1D47C70"/>
    <w:multiLevelType w:val="multilevel"/>
    <w:tmpl w:val="767A9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54E33DE4"/>
    <w:multiLevelType w:val="hybridMultilevel"/>
    <w:tmpl w:val="A1C4569C"/>
    <w:lvl w:ilvl="0" w:tplc="70001C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6"/>
  </w:num>
  <w:num w:numId="73">
    <w:abstractNumId w:val="73"/>
  </w:num>
  <w:num w:numId="74">
    <w:abstractNumId w:val="72"/>
  </w:num>
  <w:num w:numId="75">
    <w:abstractNumId w:val="71"/>
  </w:num>
  <w:num w:numId="76">
    <w:abstractNumId w:val="77"/>
  </w:num>
  <w:num w:numId="77">
    <w:abstractNumId w:val="75"/>
  </w:num>
  <w:num w:numId="78">
    <w:abstractNumId w:val="74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85846"/>
    <w:rsid w:val="000267AA"/>
    <w:rsid w:val="00044502"/>
    <w:rsid w:val="00064962"/>
    <w:rsid w:val="00071B57"/>
    <w:rsid w:val="000831A0"/>
    <w:rsid w:val="000B50F7"/>
    <w:rsid w:val="000E5699"/>
    <w:rsid w:val="0010624B"/>
    <w:rsid w:val="00106554"/>
    <w:rsid w:val="0013091A"/>
    <w:rsid w:val="0015544C"/>
    <w:rsid w:val="00165CA1"/>
    <w:rsid w:val="00185846"/>
    <w:rsid w:val="001A0862"/>
    <w:rsid w:val="001A1C6C"/>
    <w:rsid w:val="001D2BAC"/>
    <w:rsid w:val="001D3238"/>
    <w:rsid w:val="001F4C72"/>
    <w:rsid w:val="00201D8F"/>
    <w:rsid w:val="0020638C"/>
    <w:rsid w:val="00232378"/>
    <w:rsid w:val="0026394B"/>
    <w:rsid w:val="00267235"/>
    <w:rsid w:val="002856CE"/>
    <w:rsid w:val="00295678"/>
    <w:rsid w:val="002C7599"/>
    <w:rsid w:val="002D55AE"/>
    <w:rsid w:val="003031FC"/>
    <w:rsid w:val="00334037"/>
    <w:rsid w:val="00343022"/>
    <w:rsid w:val="003553E5"/>
    <w:rsid w:val="00380A7F"/>
    <w:rsid w:val="003E5B00"/>
    <w:rsid w:val="004444A3"/>
    <w:rsid w:val="00472CB9"/>
    <w:rsid w:val="004A3976"/>
    <w:rsid w:val="004A557D"/>
    <w:rsid w:val="004D6865"/>
    <w:rsid w:val="00572BA1"/>
    <w:rsid w:val="0062502E"/>
    <w:rsid w:val="00675326"/>
    <w:rsid w:val="006830F4"/>
    <w:rsid w:val="006C2698"/>
    <w:rsid w:val="006C5BA4"/>
    <w:rsid w:val="006C5FB6"/>
    <w:rsid w:val="00703073"/>
    <w:rsid w:val="00731ABA"/>
    <w:rsid w:val="007502F9"/>
    <w:rsid w:val="00752ECD"/>
    <w:rsid w:val="007614E6"/>
    <w:rsid w:val="007805C2"/>
    <w:rsid w:val="007F40A1"/>
    <w:rsid w:val="00801E61"/>
    <w:rsid w:val="008111F2"/>
    <w:rsid w:val="00865B04"/>
    <w:rsid w:val="008930B0"/>
    <w:rsid w:val="008B3AB8"/>
    <w:rsid w:val="008B5788"/>
    <w:rsid w:val="008E771C"/>
    <w:rsid w:val="008F44DB"/>
    <w:rsid w:val="00906A4C"/>
    <w:rsid w:val="009229B0"/>
    <w:rsid w:val="00950196"/>
    <w:rsid w:val="00984C3E"/>
    <w:rsid w:val="009B1D86"/>
    <w:rsid w:val="009E0406"/>
    <w:rsid w:val="00A121C9"/>
    <w:rsid w:val="00AA6637"/>
    <w:rsid w:val="00AA7CC0"/>
    <w:rsid w:val="00AC0CE5"/>
    <w:rsid w:val="00AF37D7"/>
    <w:rsid w:val="00B017D7"/>
    <w:rsid w:val="00B0300B"/>
    <w:rsid w:val="00B623AC"/>
    <w:rsid w:val="00B626EF"/>
    <w:rsid w:val="00B62F6D"/>
    <w:rsid w:val="00B85575"/>
    <w:rsid w:val="00BA0CC0"/>
    <w:rsid w:val="00BB593E"/>
    <w:rsid w:val="00BE6F38"/>
    <w:rsid w:val="00BF50F9"/>
    <w:rsid w:val="00C07A8E"/>
    <w:rsid w:val="00C142AB"/>
    <w:rsid w:val="00C14D3E"/>
    <w:rsid w:val="00C31379"/>
    <w:rsid w:val="00C56FCE"/>
    <w:rsid w:val="00CB69E1"/>
    <w:rsid w:val="00CC45D7"/>
    <w:rsid w:val="00CD1322"/>
    <w:rsid w:val="00D34994"/>
    <w:rsid w:val="00D44DE7"/>
    <w:rsid w:val="00D57E82"/>
    <w:rsid w:val="00D8190B"/>
    <w:rsid w:val="00D8612A"/>
    <w:rsid w:val="00DA6B7A"/>
    <w:rsid w:val="00DD44C6"/>
    <w:rsid w:val="00E13798"/>
    <w:rsid w:val="00E17791"/>
    <w:rsid w:val="00E24D39"/>
    <w:rsid w:val="00E37195"/>
    <w:rsid w:val="00E4184C"/>
    <w:rsid w:val="00EC3428"/>
    <w:rsid w:val="00F1177E"/>
    <w:rsid w:val="00F24E94"/>
    <w:rsid w:val="00F476D5"/>
    <w:rsid w:val="00F62A63"/>
    <w:rsid w:val="00F7057A"/>
    <w:rsid w:val="00FA4588"/>
    <w:rsid w:val="00FB3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846"/>
    <w:pPr>
      <w:widowControl w:val="0"/>
      <w:overflowPunct w:val="0"/>
      <w:autoSpaceDE w:val="0"/>
      <w:spacing w:after="0" w:line="360" w:lineRule="auto"/>
      <w:ind w:firstLine="709"/>
      <w:textAlignment w:val="baseline"/>
    </w:pPr>
    <w:rPr>
      <w:rFonts w:ascii="Times New Roman" w:eastAsia="Times New Roman" w:hAnsi="Times New Roman" w:cs="Calibri"/>
      <w:sz w:val="28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1554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554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554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554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85846"/>
    <w:pPr>
      <w:widowControl/>
      <w:overflowPunct/>
      <w:autoSpaceDE/>
      <w:spacing w:before="280" w:after="280" w:line="240" w:lineRule="auto"/>
      <w:ind w:firstLine="0"/>
      <w:textAlignment w:val="auto"/>
    </w:pPr>
    <w:rPr>
      <w:sz w:val="24"/>
      <w:szCs w:val="24"/>
    </w:rPr>
  </w:style>
  <w:style w:type="paragraph" w:customStyle="1" w:styleId="31">
    <w:name w:val="Заголовок 3+"/>
    <w:basedOn w:val="a"/>
    <w:rsid w:val="00185846"/>
    <w:pPr>
      <w:spacing w:before="240" w:line="240" w:lineRule="auto"/>
      <w:ind w:firstLine="0"/>
      <w:jc w:val="center"/>
    </w:pPr>
    <w:rPr>
      <w:b/>
    </w:rPr>
  </w:style>
  <w:style w:type="paragraph" w:styleId="a4">
    <w:name w:val="Title"/>
    <w:basedOn w:val="a"/>
    <w:next w:val="a5"/>
    <w:link w:val="a6"/>
    <w:qFormat/>
    <w:rsid w:val="00185846"/>
    <w:pPr>
      <w:widowControl/>
      <w:overflowPunct/>
      <w:autoSpaceDE/>
      <w:spacing w:line="240" w:lineRule="auto"/>
      <w:ind w:firstLine="0"/>
      <w:jc w:val="center"/>
      <w:textAlignment w:val="auto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4"/>
    <w:rsid w:val="00185846"/>
    <w:rPr>
      <w:rFonts w:ascii="Times New Roman" w:eastAsia="Times New Roman" w:hAnsi="Times New Roman" w:cs="Calibri"/>
      <w:b/>
      <w:bCs/>
      <w:sz w:val="24"/>
      <w:szCs w:val="24"/>
      <w:lang w:eastAsia="ar-SA"/>
    </w:rPr>
  </w:style>
  <w:style w:type="paragraph" w:styleId="a7">
    <w:name w:val="Body Text Indent"/>
    <w:basedOn w:val="a"/>
    <w:link w:val="a8"/>
    <w:rsid w:val="0018584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185846"/>
    <w:rPr>
      <w:rFonts w:ascii="Times New Roman" w:eastAsia="Times New Roman" w:hAnsi="Times New Roman" w:cs="Calibri"/>
      <w:sz w:val="28"/>
      <w:szCs w:val="20"/>
      <w:lang w:eastAsia="ar-SA"/>
    </w:rPr>
  </w:style>
  <w:style w:type="character" w:styleId="a9">
    <w:name w:val="Strong"/>
    <w:uiPriority w:val="22"/>
    <w:qFormat/>
    <w:rsid w:val="00185846"/>
    <w:rPr>
      <w:b/>
      <w:bCs/>
    </w:rPr>
  </w:style>
  <w:style w:type="character" w:styleId="aa">
    <w:name w:val="Emphasis"/>
    <w:uiPriority w:val="20"/>
    <w:qFormat/>
    <w:rsid w:val="00185846"/>
    <w:rPr>
      <w:i/>
      <w:iCs/>
    </w:rPr>
  </w:style>
  <w:style w:type="paragraph" w:styleId="a5">
    <w:name w:val="Subtitle"/>
    <w:basedOn w:val="a"/>
    <w:next w:val="a"/>
    <w:link w:val="ab"/>
    <w:uiPriority w:val="11"/>
    <w:qFormat/>
    <w:rsid w:val="00185846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5"/>
    <w:uiPriority w:val="11"/>
    <w:rsid w:val="0018584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table" w:styleId="ac">
    <w:name w:val="Table Grid"/>
    <w:basedOn w:val="a1"/>
    <w:uiPriority w:val="59"/>
    <w:rsid w:val="001858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7">
    <w:name w:val="Style27"/>
    <w:basedOn w:val="a"/>
    <w:rsid w:val="00185846"/>
    <w:pPr>
      <w:overflowPunct/>
      <w:spacing w:line="240" w:lineRule="auto"/>
      <w:ind w:firstLine="0"/>
      <w:textAlignment w:val="auto"/>
    </w:pPr>
    <w:rPr>
      <w:rFonts w:ascii="Verdana" w:hAnsi="Verdana" w:cs="Verdana"/>
      <w:sz w:val="24"/>
      <w:szCs w:val="24"/>
    </w:rPr>
  </w:style>
  <w:style w:type="paragraph" w:customStyle="1" w:styleId="c2">
    <w:name w:val="c2"/>
    <w:basedOn w:val="a"/>
    <w:rsid w:val="00343022"/>
    <w:pPr>
      <w:widowControl/>
      <w:overflowPunct/>
      <w:autoSpaceDE/>
      <w:spacing w:before="100" w:beforeAutospacing="1" w:after="100" w:afterAutospacing="1" w:line="240" w:lineRule="auto"/>
      <w:ind w:firstLine="0"/>
      <w:textAlignment w:val="auto"/>
    </w:pPr>
    <w:rPr>
      <w:rFonts w:cs="Times New Roman"/>
      <w:sz w:val="24"/>
      <w:szCs w:val="24"/>
      <w:lang w:eastAsia="ru-RU"/>
    </w:rPr>
  </w:style>
  <w:style w:type="character" w:styleId="ad">
    <w:name w:val="Hyperlink"/>
    <w:rsid w:val="006C2698"/>
    <w:rPr>
      <w:color w:val="0000FF"/>
      <w:u w:val="single"/>
    </w:rPr>
  </w:style>
  <w:style w:type="paragraph" w:styleId="ae">
    <w:name w:val="List Paragraph"/>
    <w:basedOn w:val="a"/>
    <w:qFormat/>
    <w:rsid w:val="008111F2"/>
    <w:pPr>
      <w:ind w:left="720"/>
      <w:contextualSpacing/>
    </w:pPr>
  </w:style>
  <w:style w:type="paragraph" w:styleId="af">
    <w:name w:val="No Spacing"/>
    <w:uiPriority w:val="1"/>
    <w:qFormat/>
    <w:rsid w:val="0015544C"/>
    <w:pPr>
      <w:widowControl w:val="0"/>
      <w:overflowPunct w:val="0"/>
      <w:autoSpaceDE w:val="0"/>
      <w:spacing w:after="0" w:line="240" w:lineRule="auto"/>
      <w:ind w:firstLine="709"/>
      <w:textAlignment w:val="baseline"/>
    </w:pPr>
    <w:rPr>
      <w:rFonts w:ascii="Times New Roman" w:eastAsia="Times New Roman" w:hAnsi="Times New Roman" w:cs="Calibri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1554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1554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15544C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15544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ar-SA"/>
    </w:rPr>
  </w:style>
  <w:style w:type="paragraph" w:customStyle="1" w:styleId="Default">
    <w:name w:val="Default"/>
    <w:rsid w:val="0006496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12">
    <w:name w:val="Font Style12"/>
    <w:basedOn w:val="a0"/>
    <w:rsid w:val="006C5BA4"/>
    <w:rPr>
      <w:rFonts w:ascii="Calibri" w:hAnsi="Calibri" w:cs="Calibri"/>
      <w:sz w:val="22"/>
      <w:szCs w:val="22"/>
    </w:rPr>
  </w:style>
  <w:style w:type="character" w:customStyle="1" w:styleId="FontStyle14">
    <w:name w:val="Font Style14"/>
    <w:basedOn w:val="a0"/>
    <w:rsid w:val="006C5BA4"/>
    <w:rPr>
      <w:rFonts w:ascii="Impact" w:hAnsi="Impact" w:cs="Impact"/>
      <w:spacing w:val="-10"/>
      <w:sz w:val="30"/>
      <w:szCs w:val="30"/>
    </w:rPr>
  </w:style>
  <w:style w:type="paragraph" w:customStyle="1" w:styleId="Style4">
    <w:name w:val="Style4"/>
    <w:basedOn w:val="a"/>
    <w:rsid w:val="006C5BA4"/>
    <w:pPr>
      <w:overflowPunct/>
      <w:autoSpaceDN w:val="0"/>
      <w:adjustRightInd w:val="0"/>
      <w:spacing w:line="215" w:lineRule="exact"/>
      <w:ind w:firstLine="0"/>
      <w:jc w:val="both"/>
      <w:textAlignment w:val="auto"/>
    </w:pPr>
    <w:rPr>
      <w:rFonts w:ascii="Trebuchet MS" w:hAnsi="Trebuchet MS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8176B-B29C-40F0-A218-CF9A0860E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30305</Words>
  <Characters>172745</Characters>
  <Application>Microsoft Office Word</Application>
  <DocSecurity>0</DocSecurity>
  <Lines>1439</Lines>
  <Paragraphs>405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Учитель</cp:lastModifiedBy>
  <cp:revision>12</cp:revision>
  <dcterms:created xsi:type="dcterms:W3CDTF">2013-08-24T13:55:00Z</dcterms:created>
  <dcterms:modified xsi:type="dcterms:W3CDTF">2013-10-08T11:58:00Z</dcterms:modified>
</cp:coreProperties>
</file>